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D" w:rsidRDefault="00FF75ED">
      <w:pPr>
        <w:spacing w:before="6" w:line="100" w:lineRule="exact"/>
        <w:rPr>
          <w:sz w:val="10"/>
          <w:szCs w:val="10"/>
        </w:rPr>
      </w:pPr>
    </w:p>
    <w:p w:rsidR="00FF75ED" w:rsidRDefault="00FF75ED">
      <w:pPr>
        <w:spacing w:line="200" w:lineRule="exact"/>
      </w:pPr>
    </w:p>
    <w:p w:rsidR="00FF75ED" w:rsidRDefault="003F3614" w:rsidP="00A17236">
      <w:pPr>
        <w:ind w:left="113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color w:val="1D4162"/>
          <w:sz w:val="36"/>
          <w:szCs w:val="36"/>
        </w:rPr>
        <w:t>AGENDA – Comp</w:t>
      </w:r>
      <w:r>
        <w:rPr>
          <w:rFonts w:ascii="Arial" w:eastAsia="Arial" w:hAnsi="Arial" w:cs="Arial"/>
          <w:color w:val="1D4162"/>
          <w:spacing w:val="-1"/>
          <w:sz w:val="36"/>
          <w:szCs w:val="36"/>
        </w:rPr>
        <w:t>e</w:t>
      </w:r>
      <w:r>
        <w:rPr>
          <w:rFonts w:ascii="Arial" w:eastAsia="Arial" w:hAnsi="Arial" w:cs="Arial"/>
          <w:color w:val="1D4162"/>
          <w:sz w:val="36"/>
          <w:szCs w:val="36"/>
        </w:rPr>
        <w:t>titi</w:t>
      </w:r>
      <w:r>
        <w:rPr>
          <w:rFonts w:ascii="Arial" w:eastAsia="Arial" w:hAnsi="Arial" w:cs="Arial"/>
          <w:color w:val="1D4162"/>
          <w:spacing w:val="1"/>
          <w:sz w:val="36"/>
          <w:szCs w:val="36"/>
        </w:rPr>
        <w:t>o</w:t>
      </w:r>
      <w:r>
        <w:rPr>
          <w:rFonts w:ascii="Arial" w:eastAsia="Arial" w:hAnsi="Arial" w:cs="Arial"/>
          <w:color w:val="1D4162"/>
          <w:sz w:val="36"/>
          <w:szCs w:val="36"/>
        </w:rPr>
        <w:t>n in</w:t>
      </w:r>
      <w:r>
        <w:rPr>
          <w:rFonts w:ascii="Arial" w:eastAsia="Arial" w:hAnsi="Arial" w:cs="Arial"/>
          <w:color w:val="1D4162"/>
          <w:spacing w:val="-1"/>
          <w:sz w:val="36"/>
          <w:szCs w:val="36"/>
        </w:rPr>
        <w:t xml:space="preserve"> </w:t>
      </w:r>
      <w:r>
        <w:rPr>
          <w:rFonts w:ascii="Arial" w:eastAsia="Arial" w:hAnsi="Arial" w:cs="Arial"/>
          <w:color w:val="1D4162"/>
          <w:sz w:val="36"/>
          <w:szCs w:val="36"/>
        </w:rPr>
        <w:t>M</w:t>
      </w:r>
      <w:r>
        <w:rPr>
          <w:rFonts w:ascii="Arial" w:eastAsia="Arial" w:hAnsi="Arial" w:cs="Arial"/>
          <w:color w:val="1D4162"/>
          <w:spacing w:val="2"/>
          <w:sz w:val="36"/>
          <w:szCs w:val="36"/>
        </w:rPr>
        <w:t>e</w:t>
      </w:r>
      <w:r>
        <w:rPr>
          <w:rFonts w:ascii="Arial" w:eastAsia="Arial" w:hAnsi="Arial" w:cs="Arial"/>
          <w:color w:val="1D4162"/>
          <w:sz w:val="36"/>
          <w:szCs w:val="36"/>
        </w:rPr>
        <w:t>teri</w:t>
      </w:r>
      <w:r>
        <w:rPr>
          <w:rFonts w:ascii="Arial" w:eastAsia="Arial" w:hAnsi="Arial" w:cs="Arial"/>
          <w:color w:val="1D4162"/>
          <w:spacing w:val="-2"/>
          <w:sz w:val="36"/>
          <w:szCs w:val="36"/>
        </w:rPr>
        <w:t>n</w:t>
      </w:r>
      <w:r>
        <w:rPr>
          <w:rFonts w:ascii="Arial" w:eastAsia="Arial" w:hAnsi="Arial" w:cs="Arial"/>
          <w:color w:val="1D4162"/>
          <w:sz w:val="36"/>
          <w:szCs w:val="36"/>
        </w:rPr>
        <w:t>g,</w:t>
      </w:r>
    </w:p>
    <w:p w:rsidR="00FF75ED" w:rsidRDefault="003F3614">
      <w:pPr>
        <w:spacing w:line="400" w:lineRule="exact"/>
        <w:ind w:left="205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color w:val="1D4162"/>
          <w:position w:val="-1"/>
          <w:sz w:val="36"/>
          <w:szCs w:val="36"/>
        </w:rPr>
        <w:t>Pre-Final Rule D</w:t>
      </w:r>
      <w:r>
        <w:rPr>
          <w:rFonts w:ascii="Arial" w:eastAsia="Arial" w:hAnsi="Arial" w:cs="Arial"/>
          <w:color w:val="1D4162"/>
          <w:spacing w:val="-1"/>
          <w:position w:val="-1"/>
          <w:sz w:val="36"/>
          <w:szCs w:val="36"/>
        </w:rPr>
        <w:t>e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>term</w:t>
      </w:r>
      <w:r>
        <w:rPr>
          <w:rFonts w:ascii="Arial" w:eastAsia="Arial" w:hAnsi="Arial" w:cs="Arial"/>
          <w:color w:val="1D4162"/>
          <w:spacing w:val="1"/>
          <w:position w:val="-1"/>
          <w:sz w:val="36"/>
          <w:szCs w:val="36"/>
        </w:rPr>
        <w:t>i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>n</w:t>
      </w:r>
      <w:r>
        <w:rPr>
          <w:rFonts w:ascii="Arial" w:eastAsia="Arial" w:hAnsi="Arial" w:cs="Arial"/>
          <w:color w:val="1D4162"/>
          <w:spacing w:val="-2"/>
          <w:position w:val="-1"/>
          <w:sz w:val="36"/>
          <w:szCs w:val="36"/>
        </w:rPr>
        <w:t>a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>ti</w:t>
      </w:r>
      <w:r>
        <w:rPr>
          <w:rFonts w:ascii="Arial" w:eastAsia="Arial" w:hAnsi="Arial" w:cs="Arial"/>
          <w:color w:val="1D4162"/>
          <w:spacing w:val="1"/>
          <w:position w:val="-1"/>
          <w:sz w:val="36"/>
          <w:szCs w:val="36"/>
        </w:rPr>
        <w:t>o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>n</w:t>
      </w:r>
      <w:r>
        <w:rPr>
          <w:rFonts w:ascii="Arial" w:eastAsia="Arial" w:hAnsi="Arial" w:cs="Arial"/>
          <w:color w:val="1D4162"/>
          <w:spacing w:val="2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>Worksh</w:t>
      </w:r>
      <w:r>
        <w:rPr>
          <w:rFonts w:ascii="Arial" w:eastAsia="Arial" w:hAnsi="Arial" w:cs="Arial"/>
          <w:color w:val="1D4162"/>
          <w:spacing w:val="-2"/>
          <w:position w:val="-1"/>
          <w:sz w:val="36"/>
          <w:szCs w:val="36"/>
        </w:rPr>
        <w:t>o</w:t>
      </w:r>
      <w:r>
        <w:rPr>
          <w:rFonts w:ascii="Arial" w:eastAsia="Arial" w:hAnsi="Arial" w:cs="Arial"/>
          <w:color w:val="1D4162"/>
          <w:position w:val="-1"/>
          <w:sz w:val="36"/>
          <w:szCs w:val="36"/>
        </w:rPr>
        <w:t xml:space="preserve">p </w:t>
      </w:r>
      <w:r>
        <w:rPr>
          <w:rFonts w:ascii="Arial" w:eastAsia="Arial" w:hAnsi="Arial" w:cs="Arial"/>
          <w:color w:val="1D4162"/>
          <w:spacing w:val="1"/>
          <w:position w:val="-1"/>
          <w:sz w:val="36"/>
          <w:szCs w:val="36"/>
        </w:rPr>
        <w:t>#</w:t>
      </w:r>
      <w:r w:rsidR="00A17236">
        <w:rPr>
          <w:rFonts w:ascii="Arial" w:eastAsia="Arial" w:hAnsi="Arial" w:cs="Arial"/>
          <w:color w:val="1D4162"/>
          <w:position w:val="-1"/>
          <w:sz w:val="36"/>
          <w:szCs w:val="36"/>
        </w:rPr>
        <w:t>3</w:t>
      </w:r>
    </w:p>
    <w:p w:rsidR="00FF75ED" w:rsidRDefault="00FF75ED">
      <w:pPr>
        <w:spacing w:before="16" w:line="260" w:lineRule="exact"/>
        <w:rPr>
          <w:sz w:val="26"/>
          <w:szCs w:val="26"/>
        </w:rPr>
      </w:pPr>
    </w:p>
    <w:p w:rsidR="00FF75ED" w:rsidRDefault="003F3614">
      <w:pPr>
        <w:ind w:left="22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1D4162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1D416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TING:                     </w:t>
      </w:r>
      <w:r>
        <w:rPr>
          <w:rFonts w:ascii="Arial" w:eastAsia="Arial" w:hAnsi="Arial" w:cs="Arial"/>
          <w:color w:val="1D4162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C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1D4162"/>
          <w:sz w:val="21"/>
          <w:szCs w:val="21"/>
        </w:rPr>
        <w:t>pe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ti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on 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n 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1D416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1D4162"/>
          <w:sz w:val="21"/>
          <w:szCs w:val="21"/>
        </w:rPr>
        <w:t>er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i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ng </w:t>
      </w:r>
      <w:r>
        <w:rPr>
          <w:rFonts w:ascii="Arial" w:eastAsia="Arial" w:hAnsi="Arial" w:cs="Arial"/>
          <w:color w:val="1D4162"/>
          <w:spacing w:val="4"/>
          <w:sz w:val="21"/>
          <w:szCs w:val="21"/>
        </w:rPr>
        <w:t>W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-3"/>
          <w:sz w:val="21"/>
          <w:szCs w:val="21"/>
        </w:rPr>
        <w:t>r</w:t>
      </w:r>
      <w:r>
        <w:rPr>
          <w:rFonts w:ascii="Arial" w:eastAsia="Arial" w:hAnsi="Arial" w:cs="Arial"/>
          <w:color w:val="1D4162"/>
          <w:sz w:val="21"/>
          <w:szCs w:val="21"/>
        </w:rPr>
        <w:t>ks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h</w:t>
      </w:r>
      <w:r w:rsidR="00A17236">
        <w:rPr>
          <w:rFonts w:ascii="Arial" w:eastAsia="Arial" w:hAnsi="Arial" w:cs="Arial"/>
          <w:color w:val="1D4162"/>
          <w:sz w:val="21"/>
          <w:szCs w:val="21"/>
        </w:rPr>
        <w:t>op #3</w:t>
      </w:r>
    </w:p>
    <w:p w:rsidR="00FF75ED" w:rsidRDefault="00FF75ED">
      <w:pPr>
        <w:spacing w:before="1" w:line="120" w:lineRule="exact"/>
        <w:rPr>
          <w:sz w:val="12"/>
          <w:szCs w:val="12"/>
        </w:rPr>
      </w:pPr>
    </w:p>
    <w:p w:rsidR="00FF75ED" w:rsidRDefault="003F3614">
      <w:pPr>
        <w:ind w:left="22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1D4162"/>
          <w:spacing w:val="1"/>
          <w:sz w:val="21"/>
          <w:szCs w:val="21"/>
        </w:rPr>
        <w:t>D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AT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E:                            </w:t>
      </w:r>
      <w:r>
        <w:rPr>
          <w:rFonts w:ascii="Arial" w:eastAsia="Arial" w:hAnsi="Arial" w:cs="Arial"/>
          <w:color w:val="1D4162"/>
          <w:spacing w:val="6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z w:val="21"/>
          <w:szCs w:val="21"/>
        </w:rPr>
        <w:t>Thursda</w:t>
      </w:r>
      <w:r>
        <w:rPr>
          <w:rFonts w:ascii="Arial" w:eastAsia="Arial" w:hAnsi="Arial" w:cs="Arial"/>
          <w:color w:val="1D4162"/>
          <w:spacing w:val="-3"/>
          <w:sz w:val="21"/>
          <w:szCs w:val="21"/>
        </w:rPr>
        <w:t>y</w:t>
      </w:r>
      <w:r>
        <w:rPr>
          <w:rFonts w:ascii="Arial" w:eastAsia="Arial" w:hAnsi="Arial" w:cs="Arial"/>
          <w:color w:val="1D4162"/>
          <w:sz w:val="21"/>
          <w:szCs w:val="21"/>
        </w:rPr>
        <w:t>,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 xml:space="preserve"> </w:t>
      </w:r>
      <w:r w:rsidR="00A17236">
        <w:rPr>
          <w:rFonts w:ascii="Arial" w:eastAsia="Arial" w:hAnsi="Arial" w:cs="Arial"/>
          <w:color w:val="1D4162"/>
          <w:sz w:val="21"/>
          <w:szCs w:val="21"/>
        </w:rPr>
        <w:t>22 October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2</w:t>
      </w:r>
      <w:r>
        <w:rPr>
          <w:rFonts w:ascii="Arial" w:eastAsia="Arial" w:hAnsi="Arial" w:cs="Arial"/>
          <w:color w:val="1D4162"/>
          <w:sz w:val="21"/>
          <w:szCs w:val="21"/>
        </w:rPr>
        <w:t>015</w:t>
      </w:r>
    </w:p>
    <w:p w:rsidR="00FF75ED" w:rsidRDefault="00FF75ED">
      <w:pPr>
        <w:spacing w:before="9" w:line="100" w:lineRule="exact"/>
        <w:rPr>
          <w:sz w:val="10"/>
          <w:szCs w:val="10"/>
        </w:rPr>
      </w:pPr>
    </w:p>
    <w:p w:rsidR="00FF75ED" w:rsidRDefault="003F3614">
      <w:pPr>
        <w:ind w:left="22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1D4162"/>
          <w:sz w:val="21"/>
          <w:szCs w:val="21"/>
        </w:rPr>
        <w:t>TI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E:                             </w:t>
      </w:r>
      <w:r>
        <w:rPr>
          <w:rFonts w:ascii="Arial" w:eastAsia="Arial" w:hAnsi="Arial" w:cs="Arial"/>
          <w:color w:val="1D4162"/>
          <w:spacing w:val="5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z w:val="21"/>
          <w:szCs w:val="21"/>
        </w:rPr>
        <w:t>10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:</w:t>
      </w:r>
      <w:r>
        <w:rPr>
          <w:rFonts w:ascii="Arial" w:eastAsia="Arial" w:hAnsi="Arial" w:cs="Arial"/>
          <w:color w:val="1D4162"/>
          <w:sz w:val="21"/>
          <w:szCs w:val="21"/>
        </w:rPr>
        <w:t>00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a</w:t>
      </w:r>
      <w:r>
        <w:rPr>
          <w:rFonts w:ascii="Arial" w:eastAsia="Arial" w:hAnsi="Arial" w:cs="Arial"/>
          <w:color w:val="1D4162"/>
          <w:sz w:val="21"/>
          <w:szCs w:val="21"/>
        </w:rPr>
        <w:t>m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z w:val="21"/>
          <w:szCs w:val="21"/>
        </w:rPr>
        <w:t>– 4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: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0</w:t>
      </w:r>
      <w:r>
        <w:rPr>
          <w:rFonts w:ascii="Arial" w:eastAsia="Arial" w:hAnsi="Arial" w:cs="Arial"/>
          <w:color w:val="1D4162"/>
          <w:sz w:val="21"/>
          <w:szCs w:val="21"/>
        </w:rPr>
        <w:t>0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p</w:t>
      </w:r>
      <w:r>
        <w:rPr>
          <w:rFonts w:ascii="Arial" w:eastAsia="Arial" w:hAnsi="Arial" w:cs="Arial"/>
          <w:color w:val="1D4162"/>
          <w:sz w:val="21"/>
          <w:szCs w:val="21"/>
        </w:rPr>
        <w:t>m</w:t>
      </w:r>
    </w:p>
    <w:p w:rsidR="00FF75ED" w:rsidRDefault="00FF75ED">
      <w:pPr>
        <w:spacing w:before="1" w:line="100" w:lineRule="exact"/>
        <w:rPr>
          <w:sz w:val="11"/>
          <w:szCs w:val="11"/>
        </w:rPr>
      </w:pPr>
    </w:p>
    <w:p w:rsidR="00325A61" w:rsidRDefault="003F3614">
      <w:pPr>
        <w:spacing w:line="358" w:lineRule="auto"/>
        <w:ind w:left="222" w:right="3634"/>
        <w:rPr>
          <w:rFonts w:ascii="Arial" w:eastAsia="Arial" w:hAnsi="Arial" w:cs="Arial"/>
          <w:color w:val="1D4162"/>
          <w:sz w:val="21"/>
          <w:szCs w:val="21"/>
        </w:rPr>
      </w:pPr>
      <w:r>
        <w:rPr>
          <w:rFonts w:ascii="Arial" w:eastAsia="Arial" w:hAnsi="Arial" w:cs="Arial"/>
          <w:color w:val="1D4162"/>
          <w:sz w:val="21"/>
          <w:szCs w:val="21"/>
        </w:rPr>
        <w:t>L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OC</w:t>
      </w:r>
      <w:r>
        <w:rPr>
          <w:rFonts w:ascii="Arial" w:eastAsia="Arial" w:hAnsi="Arial" w:cs="Arial"/>
          <w:color w:val="1D4162"/>
          <w:sz w:val="21"/>
          <w:szCs w:val="21"/>
        </w:rPr>
        <w:t>ATI</w:t>
      </w:r>
      <w:r>
        <w:rPr>
          <w:rFonts w:ascii="Arial" w:eastAsia="Arial" w:hAnsi="Arial" w:cs="Arial"/>
          <w:color w:val="1D4162"/>
          <w:spacing w:val="-4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N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:                   </w:t>
      </w:r>
      <w:r>
        <w:rPr>
          <w:rFonts w:ascii="Arial" w:eastAsia="Arial" w:hAnsi="Arial" w:cs="Arial"/>
          <w:color w:val="1D4162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pacing w:val="3"/>
          <w:sz w:val="21"/>
          <w:szCs w:val="21"/>
        </w:rPr>
        <w:t>A</w:t>
      </w:r>
      <w:r>
        <w:rPr>
          <w:rFonts w:ascii="Arial" w:eastAsia="Arial" w:hAnsi="Arial" w:cs="Arial"/>
          <w:color w:val="1D416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M</w:t>
      </w:r>
      <w:r>
        <w:rPr>
          <w:rFonts w:ascii="Arial" w:eastAsia="Arial" w:hAnsi="Arial" w:cs="Arial"/>
          <w:color w:val="1D4162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color w:val="1D416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bo</w:t>
      </w:r>
      <w:r>
        <w:rPr>
          <w:rFonts w:ascii="Arial" w:eastAsia="Arial" w:hAnsi="Arial" w:cs="Arial"/>
          <w:color w:val="1D4162"/>
          <w:sz w:val="21"/>
          <w:szCs w:val="21"/>
        </w:rPr>
        <w:t>urne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z w:val="21"/>
          <w:szCs w:val="21"/>
        </w:rPr>
        <w:t>– Le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1D4162"/>
          <w:sz w:val="21"/>
          <w:szCs w:val="21"/>
        </w:rPr>
        <w:t>el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2</w:t>
      </w:r>
      <w:r>
        <w:rPr>
          <w:rFonts w:ascii="Arial" w:eastAsia="Arial" w:hAnsi="Arial" w:cs="Arial"/>
          <w:color w:val="1D4162"/>
          <w:sz w:val="21"/>
          <w:szCs w:val="21"/>
        </w:rPr>
        <w:t>2,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530 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C</w:t>
      </w:r>
      <w:r>
        <w:rPr>
          <w:rFonts w:ascii="Arial" w:eastAsia="Arial" w:hAnsi="Arial" w:cs="Arial"/>
          <w:color w:val="1D4162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l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i</w:t>
      </w:r>
      <w:r w:rsidR="00325A61">
        <w:rPr>
          <w:rFonts w:ascii="Arial" w:eastAsia="Arial" w:hAnsi="Arial" w:cs="Arial"/>
          <w:color w:val="1D4162"/>
          <w:sz w:val="21"/>
          <w:szCs w:val="21"/>
        </w:rPr>
        <w:t>ns S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t</w:t>
      </w:r>
    </w:p>
    <w:p w:rsidR="00FF75ED" w:rsidRDefault="003F3614">
      <w:pPr>
        <w:spacing w:line="358" w:lineRule="auto"/>
        <w:ind w:left="222" w:right="363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1D4162"/>
          <w:sz w:val="21"/>
          <w:szCs w:val="21"/>
        </w:rPr>
        <w:t>T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E</w:t>
      </w:r>
      <w:r>
        <w:rPr>
          <w:rFonts w:ascii="Arial" w:eastAsia="Arial" w:hAnsi="Arial" w:cs="Arial"/>
          <w:color w:val="1D4162"/>
          <w:sz w:val="21"/>
          <w:szCs w:val="21"/>
        </w:rPr>
        <w:t>L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C</w:t>
      </w:r>
      <w:r>
        <w:rPr>
          <w:rFonts w:ascii="Arial" w:eastAsia="Arial" w:hAnsi="Arial" w:cs="Arial"/>
          <w:color w:val="1D4162"/>
          <w:spacing w:val="-4"/>
          <w:sz w:val="21"/>
          <w:szCs w:val="21"/>
        </w:rPr>
        <w:t>O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N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FE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R</w:t>
      </w:r>
      <w:r>
        <w:rPr>
          <w:rFonts w:ascii="Arial" w:eastAsia="Arial" w:hAnsi="Arial" w:cs="Arial"/>
          <w:color w:val="1D4162"/>
          <w:spacing w:val="-2"/>
          <w:sz w:val="21"/>
          <w:szCs w:val="21"/>
        </w:rPr>
        <w:t>E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NC</w:t>
      </w:r>
      <w:r>
        <w:rPr>
          <w:rFonts w:ascii="Arial" w:eastAsia="Arial" w:hAnsi="Arial" w:cs="Arial"/>
          <w:color w:val="1D4162"/>
          <w:sz w:val="21"/>
          <w:szCs w:val="21"/>
        </w:rPr>
        <w:t xml:space="preserve">E:   </w:t>
      </w:r>
      <w:r>
        <w:rPr>
          <w:rFonts w:ascii="Arial" w:eastAsia="Arial" w:hAnsi="Arial" w:cs="Arial"/>
          <w:color w:val="1D4162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color w:val="1D4162"/>
          <w:spacing w:val="1"/>
          <w:sz w:val="21"/>
          <w:szCs w:val="21"/>
        </w:rPr>
        <w:t>N</w:t>
      </w:r>
      <w:r>
        <w:rPr>
          <w:rFonts w:ascii="Arial" w:eastAsia="Arial" w:hAnsi="Arial" w:cs="Arial"/>
          <w:color w:val="1D4162"/>
          <w:spacing w:val="-1"/>
          <w:sz w:val="21"/>
          <w:szCs w:val="21"/>
        </w:rPr>
        <w:t>/</w:t>
      </w:r>
      <w:r>
        <w:rPr>
          <w:rFonts w:ascii="Arial" w:eastAsia="Arial" w:hAnsi="Arial" w:cs="Arial"/>
          <w:color w:val="1D4162"/>
          <w:sz w:val="21"/>
          <w:szCs w:val="21"/>
        </w:rPr>
        <w:t>A</w:t>
      </w:r>
    </w:p>
    <w:p w:rsidR="00FF75ED" w:rsidRDefault="00FF75ED">
      <w:pPr>
        <w:spacing w:before="5" w:line="280" w:lineRule="exact"/>
        <w:rPr>
          <w:sz w:val="28"/>
          <w:szCs w:val="28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857"/>
        <w:gridCol w:w="2816"/>
        <w:gridCol w:w="4614"/>
        <w:gridCol w:w="1213"/>
      </w:tblGrid>
      <w:tr w:rsidR="00FF75ED" w:rsidTr="007B1261">
        <w:trPr>
          <w:trHeight w:hRule="exact" w:val="492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D4162"/>
          </w:tcPr>
          <w:p w:rsidR="00FF75ED" w:rsidRDefault="003F3614">
            <w:pPr>
              <w:spacing w:before="98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o.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D4162"/>
          </w:tcPr>
          <w:p w:rsidR="00FF75ED" w:rsidRDefault="003F3614">
            <w:pPr>
              <w:spacing w:before="95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e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D4162"/>
          </w:tcPr>
          <w:p w:rsidR="00FF75ED" w:rsidRDefault="003F3614">
            <w:pPr>
              <w:spacing w:before="98"/>
              <w:ind w:left="10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color w:val="FFFFFF"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da</w:t>
            </w:r>
            <w:r>
              <w:rPr>
                <w:rFonts w:ascii="Arial" w:eastAsia="Arial" w:hAnsi="Arial" w:cs="Arial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22"/>
                <w:szCs w:val="22"/>
              </w:rPr>
              <w:t>it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em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D4162"/>
          </w:tcPr>
          <w:p w:rsidR="00FF75ED" w:rsidRDefault="003F3614">
            <w:pPr>
              <w:spacing w:before="98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eta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s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D4162"/>
          </w:tcPr>
          <w:p w:rsidR="00FF75ED" w:rsidRDefault="003F3614">
            <w:pPr>
              <w:spacing w:before="98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pacing w:val="-6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color w:val="FFFFFF"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color w:val="FFFFFF"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on</w:t>
            </w:r>
          </w:p>
        </w:tc>
      </w:tr>
      <w:tr w:rsidR="00FF75ED" w:rsidRPr="008D5CFD" w:rsidTr="007B1261">
        <w:trPr>
          <w:trHeight w:hRule="exact" w:val="414"/>
        </w:trPr>
        <w:tc>
          <w:tcPr>
            <w:tcW w:w="579" w:type="dxa"/>
            <w:tcBorders>
              <w:top w:val="single" w:sz="6" w:space="0" w:color="000000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line="100" w:lineRule="exact"/>
              <w:rPr>
                <w:rFonts w:ascii="Arial" w:hAnsi="Arial" w:cs="Arial"/>
              </w:rPr>
            </w:pPr>
          </w:p>
          <w:p w:rsidR="00FF75ED" w:rsidRPr="008D5CFD" w:rsidRDefault="003F3614" w:rsidP="00A17236">
            <w:pPr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1.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7B1261">
            <w:pPr>
              <w:spacing w:before="60"/>
              <w:ind w:left="6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5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7430" w:type="dxa"/>
            <w:gridSpan w:val="2"/>
            <w:tcBorders>
              <w:top w:val="nil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line="100" w:lineRule="exact"/>
              <w:rPr>
                <w:rFonts w:ascii="Arial" w:hAnsi="Arial" w:cs="Arial"/>
              </w:rPr>
            </w:pPr>
          </w:p>
          <w:p w:rsidR="00FF75ED" w:rsidRPr="008D5CFD" w:rsidRDefault="00325A61" w:rsidP="00325A61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Welcome &amp; </w:t>
            </w:r>
            <w:r w:rsidRPr="008D5CFD">
              <w:rPr>
                <w:rFonts w:ascii="Arial" w:eastAsia="Arial" w:hAnsi="Arial" w:cs="Arial"/>
              </w:rPr>
              <w:t>Con</w:t>
            </w:r>
            <w:r w:rsidRPr="008D5CFD">
              <w:rPr>
                <w:rFonts w:ascii="Arial" w:eastAsia="Arial" w:hAnsi="Arial" w:cs="Arial"/>
                <w:spacing w:val="1"/>
              </w:rPr>
              <w:t>f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m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1"/>
              </w:rPr>
              <w:t>g</w:t>
            </w:r>
            <w:r w:rsidRPr="008D5CFD">
              <w:rPr>
                <w:rFonts w:ascii="Arial" w:eastAsia="Arial" w:hAnsi="Arial" w:cs="Arial"/>
              </w:rPr>
              <w:t>enda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Not</w:t>
            </w:r>
            <w:r w:rsidRPr="008D5CFD">
              <w:rPr>
                <w:rFonts w:ascii="Arial" w:eastAsia="Arial" w:hAnsi="Arial" w:cs="Arial"/>
                <w:spacing w:val="1"/>
              </w:rPr>
              <w:t>i</w:t>
            </w:r>
            <w:r w:rsidRPr="008D5CFD">
              <w:rPr>
                <w:rFonts w:ascii="Arial" w:eastAsia="Arial" w:hAnsi="Arial" w:cs="Arial"/>
              </w:rPr>
              <w:t>ng</w:t>
            </w:r>
          </w:p>
        </w:tc>
      </w:tr>
      <w:tr w:rsidR="00FF75ED" w:rsidRPr="008D5CFD" w:rsidTr="007B1261">
        <w:trPr>
          <w:trHeight w:hRule="exact" w:val="1346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100" w:lineRule="exact"/>
              <w:rPr>
                <w:rFonts w:ascii="Arial" w:hAnsi="Arial" w:cs="Arial"/>
              </w:rPr>
            </w:pPr>
          </w:p>
          <w:p w:rsidR="00FF75ED" w:rsidRPr="008D5CFD" w:rsidRDefault="00325A61" w:rsidP="00A17236">
            <w:pPr>
              <w:spacing w:before="12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3F361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200" w:lineRule="exact"/>
              <w:ind w:left="65"/>
              <w:rPr>
                <w:rFonts w:ascii="Arial" w:hAnsi="Arial" w:cs="Arial"/>
              </w:rPr>
            </w:pPr>
          </w:p>
          <w:p w:rsidR="00FF75ED" w:rsidRPr="008D5CFD" w:rsidRDefault="00BC4F27" w:rsidP="007B1261">
            <w:pPr>
              <w:spacing w:before="60"/>
              <w:ind w:left="6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003F3614"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4"/>
              </w:rPr>
              <w:t>m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200" w:lineRule="exact"/>
              <w:rPr>
                <w:rFonts w:ascii="Arial" w:hAnsi="Arial" w:cs="Arial"/>
              </w:rPr>
            </w:pPr>
          </w:p>
          <w:p w:rsidR="00FF75ED" w:rsidRPr="008D5CFD" w:rsidRDefault="003F3614" w:rsidP="00A17236">
            <w:pPr>
              <w:spacing w:before="60"/>
              <w:ind w:left="10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P</w:t>
            </w:r>
            <w:r w:rsidRPr="008D5CFD">
              <w:rPr>
                <w:rFonts w:ascii="Arial" w:eastAsia="Arial" w:hAnsi="Arial" w:cs="Arial"/>
              </w:rPr>
              <w:t>urpo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of</w:t>
            </w:r>
            <w:r w:rsidRPr="008D5CFD">
              <w:rPr>
                <w:rFonts w:ascii="Arial" w:eastAsia="Arial" w:hAnsi="Arial" w:cs="Arial"/>
                <w:spacing w:val="-2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ng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A17236" w:rsidP="008D5CFD">
            <w:pPr>
              <w:spacing w:before="60" w:line="200" w:lineRule="exact"/>
              <w:ind w:left="102" w:right="110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3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d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e</w:t>
            </w:r>
            <w:r w:rsidR="003F3614" w:rsidRPr="008D5CFD">
              <w:rPr>
                <w:rFonts w:ascii="Arial" w:eastAsia="Arial" w:hAnsi="Arial" w:cs="Arial"/>
              </w:rPr>
              <w:t>n</w:t>
            </w:r>
            <w:r w:rsidR="003F3614" w:rsidRPr="008D5CFD">
              <w:rPr>
                <w:rFonts w:ascii="Arial" w:eastAsia="Arial" w:hAnsi="Arial" w:cs="Arial"/>
                <w:spacing w:val="2"/>
              </w:rPr>
              <w:t>t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  <w:spacing w:val="4"/>
              </w:rPr>
              <w:t>f</w:t>
            </w:r>
            <w:r w:rsidR="003F3614" w:rsidRPr="008D5CFD">
              <w:rPr>
                <w:rFonts w:ascii="Arial" w:eastAsia="Arial" w:hAnsi="Arial" w:cs="Arial"/>
              </w:rPr>
              <w:t>y</w:t>
            </w:r>
            <w:r w:rsidR="003F3614" w:rsidRPr="008D5CFD">
              <w:rPr>
                <w:rFonts w:ascii="Arial" w:eastAsia="Arial" w:hAnsi="Arial" w:cs="Arial"/>
                <w:spacing w:val="-10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2"/>
              </w:rPr>
              <w:t>c</w:t>
            </w:r>
            <w:r w:rsidR="003F3614" w:rsidRPr="008D5CFD">
              <w:rPr>
                <w:rFonts w:ascii="Arial" w:eastAsia="Arial" w:hAnsi="Arial" w:cs="Arial"/>
              </w:rPr>
              <w:t>hanges</w:t>
            </w:r>
            <w:r w:rsidR="003F3614" w:rsidRPr="008D5CFD">
              <w:rPr>
                <w:rFonts w:ascii="Arial" w:eastAsia="Arial" w:hAnsi="Arial" w:cs="Arial"/>
                <w:spacing w:val="-7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2"/>
              </w:rPr>
              <w:t>t</w:t>
            </w:r>
            <w:r w:rsidR="003F3614" w:rsidRPr="008D5CFD">
              <w:rPr>
                <w:rFonts w:ascii="Arial" w:eastAsia="Arial" w:hAnsi="Arial" w:cs="Arial"/>
              </w:rPr>
              <w:t>o</w:t>
            </w:r>
            <w:r w:rsidR="003F3614" w:rsidRPr="008D5CFD">
              <w:rPr>
                <w:rFonts w:ascii="Arial" w:eastAsia="Arial" w:hAnsi="Arial" w:cs="Arial"/>
                <w:spacing w:val="-2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ro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l</w:t>
            </w:r>
            <w:r w:rsidR="003F3614" w:rsidRPr="008D5CFD">
              <w:rPr>
                <w:rFonts w:ascii="Arial" w:eastAsia="Arial" w:hAnsi="Arial" w:cs="Arial"/>
              </w:rPr>
              <w:t>e</w:t>
            </w:r>
            <w:r w:rsidR="003F3614" w:rsidRPr="008D5CFD">
              <w:rPr>
                <w:rFonts w:ascii="Arial" w:eastAsia="Arial" w:hAnsi="Arial" w:cs="Arial"/>
                <w:spacing w:val="3"/>
              </w:rPr>
              <w:t>s</w:t>
            </w:r>
            <w:r w:rsidR="003F3614" w:rsidRPr="008D5CFD">
              <w:rPr>
                <w:rFonts w:ascii="Arial" w:eastAsia="Arial" w:hAnsi="Arial" w:cs="Arial"/>
              </w:rPr>
              <w:t>,</w:t>
            </w:r>
            <w:r w:rsidR="003F3614"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o</w:t>
            </w:r>
            <w:r w:rsidR="003F3614" w:rsidRPr="008D5CFD">
              <w:rPr>
                <w:rFonts w:ascii="Arial" w:eastAsia="Arial" w:hAnsi="Arial" w:cs="Arial"/>
                <w:spacing w:val="2"/>
              </w:rPr>
              <w:t>b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li</w:t>
            </w:r>
            <w:r w:rsidR="003F3614" w:rsidRPr="008D5CFD">
              <w:rPr>
                <w:rFonts w:ascii="Arial" w:eastAsia="Arial" w:hAnsi="Arial" w:cs="Arial"/>
                <w:spacing w:val="2"/>
              </w:rPr>
              <w:t>g</w:t>
            </w:r>
            <w:r w:rsidR="003F3614" w:rsidRPr="008D5CFD">
              <w:rPr>
                <w:rFonts w:ascii="Arial" w:eastAsia="Arial" w:hAnsi="Arial" w:cs="Arial"/>
              </w:rPr>
              <w:t>ati</w:t>
            </w:r>
            <w:r w:rsidR="003F3614" w:rsidRPr="008D5CFD">
              <w:rPr>
                <w:rFonts w:ascii="Arial" w:eastAsia="Arial" w:hAnsi="Arial" w:cs="Arial"/>
                <w:spacing w:val="2"/>
              </w:rPr>
              <w:t>o</w:t>
            </w:r>
            <w:r w:rsidR="003F3614" w:rsidRPr="008D5CFD">
              <w:rPr>
                <w:rFonts w:ascii="Arial" w:eastAsia="Arial" w:hAnsi="Arial" w:cs="Arial"/>
              </w:rPr>
              <w:t>ns</w:t>
            </w:r>
            <w:r w:rsidR="003F3614"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a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n</w:t>
            </w:r>
            <w:r w:rsidR="003F3614" w:rsidRPr="008D5CFD">
              <w:rPr>
                <w:rFonts w:ascii="Arial" w:eastAsia="Arial" w:hAnsi="Arial" w:cs="Arial"/>
              </w:rPr>
              <w:t>d</w:t>
            </w:r>
            <w:r w:rsidR="003F3614"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r</w:t>
            </w:r>
            <w:r w:rsidR="003F3614" w:rsidRPr="008D5CFD">
              <w:rPr>
                <w:rFonts w:ascii="Arial" w:eastAsia="Arial" w:hAnsi="Arial" w:cs="Arial"/>
                <w:spacing w:val="2"/>
              </w:rPr>
              <w:t>e</w:t>
            </w:r>
            <w:r w:rsidR="003F3614" w:rsidRPr="008D5CFD">
              <w:rPr>
                <w:rFonts w:ascii="Arial" w:eastAsia="Arial" w:hAnsi="Arial" w:cs="Arial"/>
              </w:rPr>
              <w:t>ta</w:t>
            </w:r>
            <w:r w:rsidR="003F3614" w:rsidRPr="008D5CFD">
              <w:rPr>
                <w:rFonts w:ascii="Arial" w:eastAsia="Arial" w:hAnsi="Arial" w:cs="Arial"/>
                <w:spacing w:val="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l</w:t>
            </w:r>
            <w:r w:rsidRPr="008D5CFD">
              <w:rPr>
                <w:rFonts w:ascii="Arial" w:eastAsia="Arial" w:hAnsi="Arial" w:cs="Arial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4"/>
              </w:rPr>
              <w:t>m</w:t>
            </w:r>
            <w:r w:rsidR="003F3614" w:rsidRPr="008D5CFD">
              <w:rPr>
                <w:rFonts w:ascii="Arial" w:eastAsia="Arial" w:hAnsi="Arial" w:cs="Arial"/>
              </w:rPr>
              <w:t>a</w:t>
            </w:r>
            <w:r w:rsidR="003F3614" w:rsidRPr="008D5CFD">
              <w:rPr>
                <w:rFonts w:ascii="Arial" w:eastAsia="Arial" w:hAnsi="Arial" w:cs="Arial"/>
                <w:spacing w:val="-2"/>
              </w:rPr>
              <w:t>r</w:t>
            </w:r>
            <w:r w:rsidR="003F3614" w:rsidRPr="008D5CFD">
              <w:rPr>
                <w:rFonts w:ascii="Arial" w:eastAsia="Arial" w:hAnsi="Arial" w:cs="Arial"/>
                <w:spacing w:val="3"/>
              </w:rPr>
              <w:t>k</w:t>
            </w:r>
            <w:r w:rsidR="003F3614" w:rsidRPr="008D5CFD">
              <w:rPr>
                <w:rFonts w:ascii="Arial" w:eastAsia="Arial" w:hAnsi="Arial" w:cs="Arial"/>
              </w:rPr>
              <w:t xml:space="preserve">et </w:t>
            </w:r>
            <w:r w:rsidR="003F3614" w:rsidRPr="008D5CFD">
              <w:rPr>
                <w:rFonts w:ascii="Arial" w:eastAsia="Arial" w:hAnsi="Arial" w:cs="Arial"/>
                <w:spacing w:val="1"/>
              </w:rPr>
              <w:t>b</w:t>
            </w:r>
            <w:r w:rsidR="003F3614" w:rsidRPr="008D5CFD">
              <w:rPr>
                <w:rFonts w:ascii="Arial" w:eastAsia="Arial" w:hAnsi="Arial" w:cs="Arial"/>
              </w:rPr>
              <w:t>u</w:t>
            </w:r>
            <w:r w:rsidR="003F3614" w:rsidRPr="008D5CFD">
              <w:rPr>
                <w:rFonts w:ascii="Arial" w:eastAsia="Arial" w:hAnsi="Arial" w:cs="Arial"/>
                <w:spacing w:val="1"/>
              </w:rPr>
              <w:t>s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ne</w:t>
            </w:r>
            <w:r w:rsidR="003F3614" w:rsidRPr="008D5CFD">
              <w:rPr>
                <w:rFonts w:ascii="Arial" w:eastAsia="Arial" w:hAnsi="Arial" w:cs="Arial"/>
                <w:spacing w:val="1"/>
              </w:rPr>
              <w:t>s</w:t>
            </w:r>
            <w:r w:rsidR="003F3614" w:rsidRPr="008D5CFD">
              <w:rPr>
                <w:rFonts w:ascii="Arial" w:eastAsia="Arial" w:hAnsi="Arial" w:cs="Arial"/>
              </w:rPr>
              <w:t>s p</w:t>
            </w:r>
            <w:r w:rsidR="003F3614" w:rsidRPr="008D5CFD">
              <w:rPr>
                <w:rFonts w:ascii="Arial" w:eastAsia="Arial" w:hAnsi="Arial" w:cs="Arial"/>
                <w:spacing w:val="1"/>
              </w:rPr>
              <w:t>r</w:t>
            </w:r>
            <w:r w:rsidR="003F3614" w:rsidRPr="008D5CFD">
              <w:rPr>
                <w:rFonts w:ascii="Arial" w:eastAsia="Arial" w:hAnsi="Arial" w:cs="Arial"/>
              </w:rPr>
              <w:t>o</w:t>
            </w:r>
            <w:r w:rsidR="003F3614" w:rsidRPr="008D5CFD">
              <w:rPr>
                <w:rFonts w:ascii="Arial" w:eastAsia="Arial" w:hAnsi="Arial" w:cs="Arial"/>
                <w:spacing w:val="1"/>
              </w:rPr>
              <w:t>c</w:t>
            </w:r>
            <w:r w:rsidR="003F3614" w:rsidRPr="008D5CFD">
              <w:rPr>
                <w:rFonts w:ascii="Arial" w:eastAsia="Arial" w:hAnsi="Arial" w:cs="Arial"/>
                <w:spacing w:val="-3"/>
              </w:rPr>
              <w:t>e</w:t>
            </w:r>
            <w:r w:rsidR="003F3614" w:rsidRPr="008D5CFD">
              <w:rPr>
                <w:rFonts w:ascii="Arial" w:eastAsia="Arial" w:hAnsi="Arial" w:cs="Arial"/>
                <w:spacing w:val="1"/>
              </w:rPr>
              <w:t>ss</w:t>
            </w:r>
            <w:r w:rsidR="003F3614" w:rsidRPr="008D5CFD">
              <w:rPr>
                <w:rFonts w:ascii="Arial" w:eastAsia="Arial" w:hAnsi="Arial" w:cs="Arial"/>
              </w:rPr>
              <w:t>es</w:t>
            </w:r>
            <w:r w:rsidR="003F3614"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as</w:t>
            </w:r>
            <w:r w:rsidR="003F3614" w:rsidRPr="008D5CFD">
              <w:rPr>
                <w:rFonts w:ascii="Arial" w:eastAsia="Arial" w:hAnsi="Arial" w:cs="Arial"/>
                <w:spacing w:val="5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a</w:t>
            </w:r>
            <w:r w:rsidR="003F3614" w:rsidRPr="008D5CFD">
              <w:rPr>
                <w:rFonts w:ascii="Arial" w:eastAsia="Arial" w:hAnsi="Arial" w:cs="Arial"/>
                <w:spacing w:val="7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1"/>
              </w:rPr>
              <w:t>c</w:t>
            </w:r>
            <w:r w:rsidR="003F3614" w:rsidRPr="008D5CFD">
              <w:rPr>
                <w:rFonts w:ascii="Arial" w:eastAsia="Arial" w:hAnsi="Arial" w:cs="Arial"/>
              </w:rPr>
              <w:t>on</w:t>
            </w:r>
            <w:r w:rsidR="003F3614" w:rsidRPr="008D5CFD">
              <w:rPr>
                <w:rFonts w:ascii="Arial" w:eastAsia="Arial" w:hAnsi="Arial" w:cs="Arial"/>
                <w:spacing w:val="1"/>
              </w:rPr>
              <w:t>s</w:t>
            </w:r>
            <w:r w:rsidR="003F3614" w:rsidRPr="008D5CFD">
              <w:rPr>
                <w:rFonts w:ascii="Arial" w:eastAsia="Arial" w:hAnsi="Arial" w:cs="Arial"/>
              </w:rPr>
              <w:t>equen</w:t>
            </w:r>
            <w:r w:rsidR="003F3614" w:rsidRPr="008D5CFD">
              <w:rPr>
                <w:rFonts w:ascii="Arial" w:eastAsia="Arial" w:hAnsi="Arial" w:cs="Arial"/>
                <w:spacing w:val="1"/>
              </w:rPr>
              <w:t>c</w:t>
            </w:r>
            <w:r w:rsidR="003F3614" w:rsidRPr="008D5CFD">
              <w:rPr>
                <w:rFonts w:ascii="Arial" w:eastAsia="Arial" w:hAnsi="Arial" w:cs="Arial"/>
              </w:rPr>
              <w:t>e</w:t>
            </w:r>
            <w:r w:rsidR="003F3614"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of the</w:t>
            </w:r>
            <w:r w:rsidR="003F3614" w:rsidRPr="008D5CFD">
              <w:rPr>
                <w:rFonts w:ascii="Arial" w:eastAsia="Arial" w:hAnsi="Arial" w:cs="Arial"/>
                <w:spacing w:val="7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</w:rPr>
              <w:t>MC</w:t>
            </w:r>
            <w:r w:rsidR="003F3614" w:rsidRPr="008D5CFD">
              <w:rPr>
                <w:rFonts w:ascii="Arial" w:eastAsia="Arial" w:hAnsi="Arial" w:cs="Arial"/>
                <w:spacing w:val="4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3"/>
              </w:rPr>
              <w:t>r</w:t>
            </w:r>
            <w:r w:rsidR="003F3614" w:rsidRPr="008D5CFD">
              <w:rPr>
                <w:rFonts w:ascii="Arial" w:eastAsia="Arial" w:hAnsi="Arial" w:cs="Arial"/>
                <w:spacing w:val="1"/>
              </w:rPr>
              <w:t>u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l</w:t>
            </w:r>
            <w:r w:rsidR="003F3614" w:rsidRPr="008D5CFD">
              <w:rPr>
                <w:rFonts w:ascii="Arial" w:eastAsia="Arial" w:hAnsi="Arial" w:cs="Arial"/>
              </w:rPr>
              <w:t>e</w:t>
            </w:r>
            <w:r w:rsidR="003F3614" w:rsidRPr="008D5CFD">
              <w:rPr>
                <w:rFonts w:ascii="Arial" w:eastAsia="Arial" w:hAnsi="Arial" w:cs="Arial"/>
                <w:spacing w:val="4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1"/>
              </w:rPr>
              <w:t>c</w:t>
            </w:r>
            <w:r w:rsidR="003F3614" w:rsidRPr="008D5CFD">
              <w:rPr>
                <w:rFonts w:ascii="Arial" w:eastAsia="Arial" w:hAnsi="Arial" w:cs="Arial"/>
                <w:spacing w:val="2"/>
              </w:rPr>
              <w:t>h</w:t>
            </w:r>
            <w:r w:rsidR="003F3614" w:rsidRPr="008D5CFD">
              <w:rPr>
                <w:rFonts w:ascii="Arial" w:eastAsia="Arial" w:hAnsi="Arial" w:cs="Arial"/>
              </w:rPr>
              <w:t>ange</w:t>
            </w:r>
            <w:r w:rsidRPr="008D5CFD">
              <w:rPr>
                <w:rFonts w:ascii="Arial" w:eastAsia="Arial" w:hAnsi="Arial" w:cs="Arial"/>
              </w:rPr>
              <w:t>.</w:t>
            </w:r>
          </w:p>
          <w:p w:rsidR="00FF75ED" w:rsidRPr="008D5CFD" w:rsidRDefault="003F3614" w:rsidP="008D5CFD">
            <w:pPr>
              <w:spacing w:before="60"/>
              <w:ind w:left="102" w:right="179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3"/>
              </w:rPr>
              <w:t>T</w:t>
            </w:r>
            <w:r w:rsidRPr="008D5CFD">
              <w:rPr>
                <w:rFonts w:ascii="Arial" w:eastAsia="Arial" w:hAnsi="Arial" w:cs="Arial"/>
              </w:rPr>
              <w:t>he</w:t>
            </w:r>
            <w:r w:rsidRPr="008D5CFD">
              <w:rPr>
                <w:rFonts w:ascii="Arial" w:eastAsia="Arial" w:hAnsi="Arial" w:cs="Arial"/>
                <w:spacing w:val="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dra</w:t>
            </w:r>
            <w:r w:rsidRPr="008D5CFD">
              <w:rPr>
                <w:rFonts w:ascii="Arial" w:eastAsia="Arial" w:hAnsi="Arial" w:cs="Arial"/>
                <w:spacing w:val="2"/>
              </w:rPr>
              <w:t>f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</w:rPr>
              <w:t>ter</w:t>
            </w:r>
            <w:r w:rsidRPr="008D5CFD">
              <w:rPr>
                <w:rFonts w:ascii="Arial" w:eastAsia="Arial" w:hAnsi="Arial" w:cs="Arial"/>
                <w:spacing w:val="5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nat</w:t>
            </w:r>
            <w:r w:rsidRPr="008D5CFD">
              <w:rPr>
                <w:rFonts w:ascii="Arial" w:eastAsia="Arial" w:hAnsi="Arial" w:cs="Arial"/>
                <w:spacing w:val="-2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o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-6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s</w:t>
            </w:r>
            <w:r w:rsidRPr="008D5CFD">
              <w:rPr>
                <w:rFonts w:ascii="Arial" w:eastAsia="Arial" w:hAnsi="Arial" w:cs="Arial"/>
                <w:spacing w:val="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the</w:t>
            </w:r>
            <w:r w:rsidRPr="008D5CFD">
              <w:rPr>
                <w:rFonts w:ascii="Arial" w:eastAsia="Arial" w:hAnsi="Arial" w:cs="Arial"/>
                <w:spacing w:val="1"/>
              </w:rPr>
              <w:t xml:space="preserve"> r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2"/>
              </w:rPr>
              <w:t>f</w:t>
            </w:r>
            <w:r w:rsidRPr="008D5CFD">
              <w:rPr>
                <w:rFonts w:ascii="Arial" w:eastAsia="Arial" w:hAnsi="Arial" w:cs="Arial"/>
              </w:rPr>
              <w:t>er</w:t>
            </w:r>
            <w:r w:rsidRPr="008D5CFD">
              <w:rPr>
                <w:rFonts w:ascii="Arial" w:eastAsia="Arial" w:hAnsi="Arial" w:cs="Arial"/>
                <w:spacing w:val="1"/>
              </w:rPr>
              <w:t>e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1"/>
              </w:rPr>
              <w:t>c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p</w:t>
            </w:r>
            <w:r w:rsidRPr="008D5CFD">
              <w:rPr>
                <w:rFonts w:ascii="Arial" w:eastAsia="Arial" w:hAnsi="Arial" w:cs="Arial"/>
                <w:spacing w:val="-1"/>
              </w:rPr>
              <w:t>o</w:t>
            </w:r>
            <w:r w:rsidRPr="008D5CFD">
              <w:rPr>
                <w:rFonts w:ascii="Arial" w:eastAsia="Arial" w:hAnsi="Arial" w:cs="Arial"/>
                <w:spacing w:val="1"/>
              </w:rPr>
              <w:t>i</w:t>
            </w:r>
            <w:r w:rsidRPr="008D5CFD">
              <w:rPr>
                <w:rFonts w:ascii="Arial" w:eastAsia="Arial" w:hAnsi="Arial" w:cs="Arial"/>
              </w:rPr>
              <w:t xml:space="preserve">nt </w:t>
            </w:r>
            <w:r w:rsidRPr="008D5CFD">
              <w:rPr>
                <w:rFonts w:ascii="Arial" w:eastAsia="Arial" w:hAnsi="Arial" w:cs="Arial"/>
                <w:spacing w:val="2"/>
              </w:rPr>
              <w:t>f</w:t>
            </w:r>
            <w:r w:rsidRPr="008D5CFD">
              <w:rPr>
                <w:rFonts w:ascii="Arial" w:eastAsia="Arial" w:hAnsi="Arial" w:cs="Arial"/>
              </w:rPr>
              <w:t>or d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v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l</w:t>
            </w:r>
            <w:r w:rsidRPr="008D5CFD">
              <w:rPr>
                <w:rFonts w:ascii="Arial" w:eastAsia="Arial" w:hAnsi="Arial" w:cs="Arial"/>
              </w:rPr>
              <w:t>op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ent</w:t>
            </w:r>
            <w:r w:rsidRPr="008D5CFD">
              <w:rPr>
                <w:rFonts w:ascii="Arial" w:eastAsia="Arial" w:hAnsi="Arial" w:cs="Arial"/>
                <w:spacing w:val="-12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ahead</w:t>
            </w:r>
            <w:r w:rsidRPr="008D5CFD">
              <w:rPr>
                <w:rFonts w:ascii="Arial" w:eastAsia="Arial" w:hAnsi="Arial" w:cs="Arial"/>
                <w:spacing w:val="-4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of t</w:t>
            </w:r>
            <w:r w:rsidRPr="008D5CFD">
              <w:rPr>
                <w:rFonts w:ascii="Arial" w:eastAsia="Arial" w:hAnsi="Arial" w:cs="Arial"/>
                <w:spacing w:val="-1"/>
              </w:rPr>
              <w:t>h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f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1"/>
              </w:rPr>
              <w:t>a</w:t>
            </w:r>
            <w:r w:rsidRPr="008D5CFD">
              <w:rPr>
                <w:rFonts w:ascii="Arial" w:eastAsia="Arial" w:hAnsi="Arial" w:cs="Arial"/>
              </w:rPr>
              <w:t>l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2"/>
              </w:rPr>
              <w:t>d</w:t>
            </w:r>
            <w:r w:rsidRPr="008D5CFD">
              <w:rPr>
                <w:rFonts w:ascii="Arial" w:eastAsia="Arial" w:hAnsi="Arial" w:cs="Arial"/>
              </w:rPr>
              <w:t>et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1"/>
              </w:rPr>
              <w:t>i</w:t>
            </w:r>
            <w:r w:rsidRPr="008D5CFD">
              <w:rPr>
                <w:rFonts w:ascii="Arial" w:eastAsia="Arial" w:hAnsi="Arial" w:cs="Arial"/>
              </w:rPr>
              <w:t>nat</w:t>
            </w:r>
            <w:r w:rsidRPr="008D5CFD">
              <w:rPr>
                <w:rFonts w:ascii="Arial" w:eastAsia="Arial" w:hAnsi="Arial" w:cs="Arial"/>
                <w:spacing w:val="-2"/>
              </w:rPr>
              <w:t>i</w:t>
            </w:r>
            <w:r w:rsidRPr="008D5CFD">
              <w:rPr>
                <w:rFonts w:ascii="Arial" w:eastAsia="Arial" w:hAnsi="Arial" w:cs="Arial"/>
              </w:rPr>
              <w:t>o</w:t>
            </w:r>
            <w:r w:rsidRPr="008D5CFD">
              <w:rPr>
                <w:rFonts w:ascii="Arial" w:eastAsia="Arial" w:hAnsi="Arial" w:cs="Arial"/>
                <w:spacing w:val="1"/>
              </w:rPr>
              <w:t>n</w:t>
            </w:r>
            <w:r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280" w:lineRule="exact"/>
              <w:rPr>
                <w:rFonts w:ascii="Arial" w:hAnsi="Arial" w:cs="Arial"/>
              </w:rPr>
            </w:pPr>
          </w:p>
          <w:p w:rsidR="00FF75ED" w:rsidRPr="008D5CFD" w:rsidRDefault="003F3614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Not</w:t>
            </w:r>
            <w:r w:rsidRPr="008D5CFD">
              <w:rPr>
                <w:rFonts w:ascii="Arial" w:eastAsia="Arial" w:hAnsi="Arial" w:cs="Arial"/>
                <w:spacing w:val="1"/>
              </w:rPr>
              <w:t>i</w:t>
            </w:r>
            <w:r w:rsidRPr="008D5CFD">
              <w:rPr>
                <w:rFonts w:ascii="Arial" w:eastAsia="Arial" w:hAnsi="Arial" w:cs="Arial"/>
              </w:rPr>
              <w:t>ng</w:t>
            </w:r>
          </w:p>
        </w:tc>
      </w:tr>
      <w:tr w:rsidR="00FF75ED" w:rsidRPr="008D5CFD" w:rsidTr="007B1261">
        <w:trPr>
          <w:trHeight w:hRule="exact" w:val="850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220" w:lineRule="exact"/>
              <w:rPr>
                <w:rFonts w:ascii="Arial" w:hAnsi="Arial" w:cs="Arial"/>
              </w:rPr>
            </w:pPr>
          </w:p>
          <w:p w:rsidR="00FF75ED" w:rsidRPr="008D5CFD" w:rsidRDefault="00325A61" w:rsidP="00A17236">
            <w:pPr>
              <w:spacing w:before="6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 w:rsidR="003F361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160" w:lineRule="exact"/>
              <w:ind w:left="65"/>
              <w:rPr>
                <w:rFonts w:ascii="Arial" w:hAnsi="Arial" w:cs="Arial"/>
              </w:rPr>
            </w:pPr>
          </w:p>
          <w:p w:rsidR="00FF75ED" w:rsidRPr="008D5CFD" w:rsidRDefault="00BC4F27" w:rsidP="007B1261">
            <w:pPr>
              <w:spacing w:before="60"/>
              <w:ind w:left="6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  <w:r w:rsidR="003F3614"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4"/>
              </w:rPr>
              <w:t>m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A17236">
            <w:pPr>
              <w:spacing w:before="60" w:line="200" w:lineRule="exact"/>
              <w:ind w:left="10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S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p</w:t>
            </w:r>
            <w:r w:rsidRPr="008D5CFD">
              <w:rPr>
                <w:rFonts w:ascii="Arial" w:eastAsia="Arial" w:hAnsi="Arial" w:cs="Arial"/>
              </w:rPr>
              <w:t>po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n</w:t>
            </w:r>
            <w:r w:rsidRPr="008D5CFD">
              <w:rPr>
                <w:rFonts w:ascii="Arial" w:eastAsia="Arial" w:hAnsi="Arial" w:cs="Arial"/>
              </w:rPr>
              <w:t>g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at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</w:rPr>
              <w:t>s</w:t>
            </w:r>
          </w:p>
          <w:p w:rsidR="00FF75ED" w:rsidRPr="00325A61" w:rsidRDefault="003F3614" w:rsidP="00325A61">
            <w:pPr>
              <w:pStyle w:val="ListParagraph"/>
              <w:numPr>
                <w:ilvl w:val="0"/>
                <w:numId w:val="5"/>
              </w:numPr>
              <w:spacing w:before="60" w:line="240" w:lineRule="exact"/>
              <w:ind w:left="306" w:hanging="218"/>
              <w:rPr>
                <w:rFonts w:ascii="Arial" w:eastAsia="Arial" w:hAnsi="Arial" w:cs="Arial"/>
              </w:rPr>
            </w:pPr>
            <w:r w:rsidRPr="00325A61">
              <w:rPr>
                <w:rFonts w:ascii="Arial" w:eastAsia="Arial" w:hAnsi="Arial" w:cs="Arial"/>
                <w:position w:val="-1"/>
              </w:rPr>
              <w:t>I</w:t>
            </w:r>
            <w:r w:rsidRPr="00325A61">
              <w:rPr>
                <w:rFonts w:ascii="Arial" w:eastAsia="Arial" w:hAnsi="Arial" w:cs="Arial"/>
                <w:spacing w:val="1"/>
                <w:position w:val="-1"/>
              </w:rPr>
              <w:t>ss</w:t>
            </w:r>
            <w:r w:rsidRPr="00325A61">
              <w:rPr>
                <w:rFonts w:ascii="Arial" w:eastAsia="Arial" w:hAnsi="Arial" w:cs="Arial"/>
                <w:position w:val="-1"/>
              </w:rPr>
              <w:t>ues</w:t>
            </w:r>
            <w:r w:rsidRPr="00325A61">
              <w:rPr>
                <w:rFonts w:ascii="Arial" w:eastAsia="Arial" w:hAnsi="Arial" w:cs="Arial"/>
                <w:spacing w:val="-5"/>
                <w:position w:val="-1"/>
              </w:rPr>
              <w:t xml:space="preserve"> </w:t>
            </w:r>
            <w:r w:rsidR="00A17236" w:rsidRPr="00325A61">
              <w:rPr>
                <w:rFonts w:ascii="Arial" w:eastAsia="Arial" w:hAnsi="Arial" w:cs="Arial"/>
                <w:position w:val="-1"/>
              </w:rPr>
              <w:t>log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7B1261">
            <w:pPr>
              <w:spacing w:before="12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6"/>
              </w:rPr>
              <w:t>W</w:t>
            </w:r>
            <w:r w:rsidRPr="008D5CFD">
              <w:rPr>
                <w:rFonts w:ascii="Arial" w:eastAsia="Arial" w:hAnsi="Arial" w:cs="Arial"/>
                <w:spacing w:val="-2"/>
              </w:rPr>
              <w:t>a</w:t>
            </w:r>
            <w:r w:rsidRPr="008D5CFD">
              <w:rPr>
                <w:rFonts w:ascii="Arial" w:eastAsia="Arial" w:hAnsi="Arial" w:cs="Arial"/>
                <w:spacing w:val="-3"/>
              </w:rPr>
              <w:t>l</w:t>
            </w:r>
            <w:r w:rsidRPr="008D5CFD">
              <w:rPr>
                <w:rFonts w:ascii="Arial" w:eastAsia="Arial" w:hAnsi="Arial" w:cs="Arial"/>
              </w:rPr>
              <w:t>k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h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ough</w:t>
            </w:r>
            <w:r w:rsidRPr="008D5CFD">
              <w:rPr>
                <w:rFonts w:ascii="Arial" w:eastAsia="Arial" w:hAnsi="Arial" w:cs="Arial"/>
                <w:spacing w:val="-8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of MC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  <w:spacing w:val="2"/>
              </w:rPr>
              <w:t>s</w:t>
            </w:r>
            <w:r w:rsidRPr="008D5CFD">
              <w:rPr>
                <w:rFonts w:ascii="Arial" w:eastAsia="Arial" w:hAnsi="Arial" w:cs="Arial"/>
              </w:rPr>
              <w:t>ues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L</w:t>
            </w:r>
            <w:r w:rsidRPr="008D5CFD">
              <w:rPr>
                <w:rFonts w:ascii="Arial" w:eastAsia="Arial" w:hAnsi="Arial" w:cs="Arial"/>
                <w:spacing w:val="-1"/>
              </w:rPr>
              <w:t>o</w:t>
            </w:r>
            <w:r w:rsidRPr="008D5CFD">
              <w:rPr>
                <w:rFonts w:ascii="Arial" w:eastAsia="Arial" w:hAnsi="Arial" w:cs="Arial"/>
              </w:rPr>
              <w:t>g.</w:t>
            </w: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7B1261" w:rsidRPr="007B1261" w:rsidRDefault="007B1261" w:rsidP="007B1261">
            <w:pPr>
              <w:spacing w:before="60"/>
              <w:ind w:left="102"/>
              <w:rPr>
                <w:rFonts w:ascii="Arial" w:eastAsia="Arial" w:hAnsi="Arial" w:cs="Arial"/>
                <w:spacing w:val="1"/>
                <w:sz w:val="16"/>
                <w:szCs w:val="16"/>
              </w:rPr>
            </w:pPr>
          </w:p>
          <w:p w:rsidR="00FF75ED" w:rsidRPr="008D5CFD" w:rsidRDefault="007B1261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Dis</w:t>
            </w:r>
            <w:r w:rsidR="003F3614" w:rsidRPr="008D5CFD">
              <w:rPr>
                <w:rFonts w:ascii="Arial" w:eastAsia="Arial" w:hAnsi="Arial" w:cs="Arial"/>
                <w:spacing w:val="1"/>
              </w:rPr>
              <w:t>c</w:t>
            </w:r>
            <w:r w:rsidR="003F3614" w:rsidRPr="008D5CFD">
              <w:rPr>
                <w:rFonts w:ascii="Arial" w:eastAsia="Arial" w:hAnsi="Arial" w:cs="Arial"/>
              </w:rPr>
              <w:t>u</w:t>
            </w:r>
            <w:r w:rsidR="003F3614" w:rsidRPr="008D5CFD">
              <w:rPr>
                <w:rFonts w:ascii="Arial" w:eastAsia="Arial" w:hAnsi="Arial" w:cs="Arial"/>
                <w:spacing w:val="1"/>
              </w:rPr>
              <w:t>ss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on</w:t>
            </w:r>
          </w:p>
        </w:tc>
      </w:tr>
      <w:tr w:rsidR="00FF75ED" w:rsidRPr="008D5CFD" w:rsidTr="007B1261">
        <w:trPr>
          <w:trHeight w:hRule="exact" w:val="851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220" w:lineRule="exact"/>
              <w:rPr>
                <w:rFonts w:ascii="Arial" w:hAnsi="Arial" w:cs="Arial"/>
              </w:rPr>
            </w:pPr>
          </w:p>
          <w:p w:rsidR="00FF75ED" w:rsidRPr="008D5CFD" w:rsidRDefault="00325A61" w:rsidP="00A17236">
            <w:pPr>
              <w:spacing w:before="6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3F361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140" w:lineRule="exact"/>
              <w:ind w:left="65"/>
              <w:rPr>
                <w:rFonts w:ascii="Arial" w:hAnsi="Arial" w:cs="Arial"/>
              </w:rPr>
            </w:pPr>
          </w:p>
          <w:p w:rsidR="00FF75ED" w:rsidRPr="008D5CFD" w:rsidRDefault="003F3614" w:rsidP="007B1261">
            <w:pPr>
              <w:spacing w:before="60"/>
              <w:ind w:left="6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60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100" w:lineRule="exact"/>
              <w:rPr>
                <w:rFonts w:ascii="Arial" w:hAnsi="Arial" w:cs="Arial"/>
              </w:rPr>
            </w:pPr>
          </w:p>
          <w:p w:rsidR="00FF75ED" w:rsidRPr="008D5CFD" w:rsidRDefault="003F3614" w:rsidP="00A17236">
            <w:pPr>
              <w:spacing w:before="60"/>
              <w:ind w:left="10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S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p</w:t>
            </w:r>
            <w:r w:rsidRPr="008D5CFD">
              <w:rPr>
                <w:rFonts w:ascii="Arial" w:eastAsia="Arial" w:hAnsi="Arial" w:cs="Arial"/>
              </w:rPr>
              <w:t>po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n</w:t>
            </w:r>
            <w:r w:rsidRPr="008D5CFD">
              <w:rPr>
                <w:rFonts w:ascii="Arial" w:eastAsia="Arial" w:hAnsi="Arial" w:cs="Arial"/>
              </w:rPr>
              <w:t>g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at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</w:rPr>
              <w:t>s</w:t>
            </w:r>
          </w:p>
          <w:p w:rsidR="00FF75ED" w:rsidRPr="00325A61" w:rsidRDefault="003F3614" w:rsidP="00325A61">
            <w:pPr>
              <w:pStyle w:val="ListParagraph"/>
              <w:numPr>
                <w:ilvl w:val="0"/>
                <w:numId w:val="4"/>
              </w:numPr>
              <w:spacing w:before="60"/>
              <w:ind w:left="306" w:hanging="218"/>
              <w:rPr>
                <w:rFonts w:ascii="Arial" w:eastAsia="Arial" w:hAnsi="Arial" w:cs="Arial"/>
              </w:rPr>
            </w:pPr>
            <w:r w:rsidRPr="00325A61">
              <w:rPr>
                <w:rFonts w:ascii="Arial" w:eastAsia="Arial" w:hAnsi="Arial" w:cs="Arial"/>
              </w:rPr>
              <w:t>Ro</w:t>
            </w:r>
            <w:r w:rsidRPr="00325A61">
              <w:rPr>
                <w:rFonts w:ascii="Arial" w:eastAsia="Arial" w:hAnsi="Arial" w:cs="Arial"/>
                <w:spacing w:val="-1"/>
              </w:rPr>
              <w:t>l</w:t>
            </w:r>
            <w:r w:rsidRPr="00325A61">
              <w:rPr>
                <w:rFonts w:ascii="Arial" w:eastAsia="Arial" w:hAnsi="Arial" w:cs="Arial"/>
              </w:rPr>
              <w:t>e</w:t>
            </w:r>
            <w:r w:rsidRPr="00325A61">
              <w:rPr>
                <w:rFonts w:ascii="Arial" w:eastAsia="Arial" w:hAnsi="Arial" w:cs="Arial"/>
                <w:spacing w:val="-5"/>
              </w:rPr>
              <w:t xml:space="preserve"> </w:t>
            </w:r>
            <w:r w:rsidRPr="00325A61">
              <w:rPr>
                <w:rFonts w:ascii="Arial" w:eastAsia="Arial" w:hAnsi="Arial" w:cs="Arial"/>
              </w:rPr>
              <w:t>M</w:t>
            </w:r>
            <w:r w:rsidRPr="00325A61">
              <w:rPr>
                <w:rFonts w:ascii="Arial" w:eastAsia="Arial" w:hAnsi="Arial" w:cs="Arial"/>
                <w:spacing w:val="2"/>
              </w:rPr>
              <w:t>a</w:t>
            </w:r>
            <w:r w:rsidRPr="00325A61">
              <w:rPr>
                <w:rFonts w:ascii="Arial" w:eastAsia="Arial" w:hAnsi="Arial" w:cs="Arial"/>
              </w:rPr>
              <w:t>pp</w:t>
            </w:r>
            <w:r w:rsidRPr="00325A61">
              <w:rPr>
                <w:rFonts w:ascii="Arial" w:eastAsia="Arial" w:hAnsi="Arial" w:cs="Arial"/>
                <w:spacing w:val="-1"/>
              </w:rPr>
              <w:t>i</w:t>
            </w:r>
            <w:r w:rsidRPr="00325A61">
              <w:rPr>
                <w:rFonts w:ascii="Arial" w:eastAsia="Arial" w:hAnsi="Arial" w:cs="Arial"/>
                <w:spacing w:val="2"/>
              </w:rPr>
              <w:t>n</w:t>
            </w:r>
            <w:r w:rsidRPr="00325A61">
              <w:rPr>
                <w:rFonts w:ascii="Arial" w:eastAsia="Arial" w:hAnsi="Arial" w:cs="Arial"/>
              </w:rPr>
              <w:t>g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7B1261">
            <w:pPr>
              <w:spacing w:before="120" w:line="200" w:lineRule="exact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Upd</w:t>
            </w:r>
            <w:r w:rsidRPr="008D5CFD">
              <w:rPr>
                <w:rFonts w:ascii="Arial" w:eastAsia="Arial" w:hAnsi="Arial" w:cs="Arial"/>
                <w:spacing w:val="-1"/>
              </w:rPr>
              <w:t>a</w:t>
            </w:r>
            <w:r w:rsidRPr="008D5CFD">
              <w:rPr>
                <w:rFonts w:ascii="Arial" w:eastAsia="Arial" w:hAnsi="Arial" w:cs="Arial"/>
                <w:spacing w:val="2"/>
              </w:rPr>
              <w:t>t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6"/>
              </w:rPr>
              <w:t xml:space="preserve"> </w:t>
            </w:r>
            <w:r w:rsidR="00A17236" w:rsidRPr="008D5CFD">
              <w:rPr>
                <w:rFonts w:ascii="Arial" w:eastAsia="Arial" w:hAnsi="Arial" w:cs="Arial"/>
                <w:spacing w:val="-1"/>
              </w:rPr>
              <w:t>on role mapping work &amp; feedback</w:t>
            </w: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7B1261" w:rsidRPr="007B1261" w:rsidRDefault="007B1261" w:rsidP="007B1261">
            <w:pPr>
              <w:spacing w:before="6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</w:p>
          <w:p w:rsidR="00FF75ED" w:rsidRPr="008D5CFD" w:rsidRDefault="003F3614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sc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ss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on</w:t>
            </w:r>
          </w:p>
        </w:tc>
      </w:tr>
      <w:tr w:rsidR="00FF75ED" w:rsidRPr="008D5CFD" w:rsidTr="007B1261">
        <w:trPr>
          <w:trHeight w:hRule="exact" w:val="1491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140" w:lineRule="exact"/>
              <w:rPr>
                <w:rFonts w:ascii="Arial" w:hAnsi="Arial" w:cs="Arial"/>
              </w:rPr>
            </w:pPr>
          </w:p>
          <w:p w:rsidR="00FF75ED" w:rsidRPr="008D5CFD" w:rsidRDefault="00FF75ED" w:rsidP="00A17236">
            <w:pPr>
              <w:spacing w:before="60" w:line="200" w:lineRule="exact"/>
              <w:rPr>
                <w:rFonts w:ascii="Arial" w:hAnsi="Arial" w:cs="Arial"/>
              </w:rPr>
            </w:pPr>
          </w:p>
          <w:p w:rsidR="00FF75ED" w:rsidRPr="008D5CFD" w:rsidRDefault="00325A61" w:rsidP="00A17236">
            <w:pPr>
              <w:spacing w:before="6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="003F361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Default="00BF2AF8" w:rsidP="00BF2AF8">
            <w:pPr>
              <w:spacing w:before="480"/>
              <w:ind w:right="-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BC4F27">
              <w:rPr>
                <w:rFonts w:ascii="Arial" w:eastAsia="Arial" w:hAnsi="Arial" w:cs="Arial"/>
              </w:rPr>
              <w:t>8</w:t>
            </w:r>
            <w:r>
              <w:rPr>
                <w:rFonts w:ascii="Arial" w:eastAsia="Arial" w:hAnsi="Arial" w:cs="Arial"/>
              </w:rPr>
              <w:t>0</w:t>
            </w:r>
            <w:r w:rsidR="00E83E86">
              <w:rPr>
                <w:rFonts w:ascii="Arial" w:eastAsia="Arial" w:hAnsi="Arial" w:cs="Arial"/>
              </w:rPr>
              <w:t xml:space="preserve"> </w:t>
            </w:r>
            <w:r w:rsidR="003F3614" w:rsidRPr="008D5CFD">
              <w:rPr>
                <w:rFonts w:ascii="Arial" w:eastAsia="Arial" w:hAnsi="Arial" w:cs="Arial"/>
                <w:spacing w:val="4"/>
              </w:rPr>
              <w:t>m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E83E86">
              <w:rPr>
                <w:rFonts w:ascii="Arial" w:eastAsia="Arial" w:hAnsi="Arial" w:cs="Arial"/>
              </w:rPr>
              <w:t>n</w:t>
            </w:r>
          </w:p>
          <w:p w:rsidR="00BF2AF8" w:rsidRPr="008D5CFD" w:rsidRDefault="00BF2AF8" w:rsidP="00BF2AF8">
            <w:pPr>
              <w:ind w:right="-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(Incl. Lunch)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220" w:lineRule="exact"/>
              <w:rPr>
                <w:rFonts w:ascii="Arial" w:hAnsi="Arial" w:cs="Arial"/>
              </w:rPr>
            </w:pPr>
          </w:p>
          <w:p w:rsidR="00FF75ED" w:rsidRPr="008D5CFD" w:rsidRDefault="003F3614" w:rsidP="00A17236">
            <w:pPr>
              <w:spacing w:before="60"/>
              <w:ind w:left="10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S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p</w:t>
            </w:r>
            <w:r w:rsidRPr="008D5CFD">
              <w:rPr>
                <w:rFonts w:ascii="Arial" w:eastAsia="Arial" w:hAnsi="Arial" w:cs="Arial"/>
              </w:rPr>
              <w:t>po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n</w:t>
            </w:r>
            <w:r w:rsidRPr="008D5CFD">
              <w:rPr>
                <w:rFonts w:ascii="Arial" w:eastAsia="Arial" w:hAnsi="Arial" w:cs="Arial"/>
              </w:rPr>
              <w:t>g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at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  <w:spacing w:val="1"/>
              </w:rPr>
              <w:t>s:</w:t>
            </w:r>
          </w:p>
          <w:p w:rsidR="00FF75ED" w:rsidRPr="00325A61" w:rsidRDefault="003F3614" w:rsidP="00325A61">
            <w:pPr>
              <w:pStyle w:val="ListParagraph"/>
              <w:numPr>
                <w:ilvl w:val="0"/>
                <w:numId w:val="3"/>
              </w:numPr>
              <w:spacing w:before="60"/>
              <w:ind w:left="306" w:hanging="218"/>
              <w:rPr>
                <w:rFonts w:ascii="Arial" w:eastAsia="Arial" w:hAnsi="Arial" w:cs="Arial"/>
              </w:rPr>
            </w:pPr>
            <w:r w:rsidRPr="00325A61">
              <w:rPr>
                <w:rFonts w:ascii="Arial" w:eastAsia="Arial" w:hAnsi="Arial" w:cs="Arial"/>
                <w:spacing w:val="-1"/>
              </w:rPr>
              <w:t>P</w:t>
            </w:r>
            <w:r w:rsidRPr="00325A61">
              <w:rPr>
                <w:rFonts w:ascii="Arial" w:eastAsia="Arial" w:hAnsi="Arial" w:cs="Arial"/>
                <w:spacing w:val="1"/>
              </w:rPr>
              <w:t>r</w:t>
            </w:r>
            <w:r w:rsidRPr="00325A61">
              <w:rPr>
                <w:rFonts w:ascii="Arial" w:eastAsia="Arial" w:hAnsi="Arial" w:cs="Arial"/>
              </w:rPr>
              <w:t>o</w:t>
            </w:r>
            <w:r w:rsidRPr="00325A61">
              <w:rPr>
                <w:rFonts w:ascii="Arial" w:eastAsia="Arial" w:hAnsi="Arial" w:cs="Arial"/>
                <w:spacing w:val="1"/>
              </w:rPr>
              <w:t>c</w:t>
            </w:r>
            <w:r w:rsidRPr="00325A61">
              <w:rPr>
                <w:rFonts w:ascii="Arial" w:eastAsia="Arial" w:hAnsi="Arial" w:cs="Arial"/>
              </w:rPr>
              <w:t>e</w:t>
            </w:r>
            <w:r w:rsidRPr="00325A61">
              <w:rPr>
                <w:rFonts w:ascii="Arial" w:eastAsia="Arial" w:hAnsi="Arial" w:cs="Arial"/>
                <w:spacing w:val="1"/>
              </w:rPr>
              <w:t>s</w:t>
            </w:r>
            <w:r w:rsidRPr="00325A61">
              <w:rPr>
                <w:rFonts w:ascii="Arial" w:eastAsia="Arial" w:hAnsi="Arial" w:cs="Arial"/>
              </w:rPr>
              <w:t>s</w:t>
            </w:r>
            <w:r w:rsidRPr="00325A61">
              <w:rPr>
                <w:rFonts w:ascii="Arial" w:eastAsia="Arial" w:hAnsi="Arial" w:cs="Arial"/>
                <w:spacing w:val="-6"/>
              </w:rPr>
              <w:t xml:space="preserve"> </w:t>
            </w:r>
            <w:r w:rsidRPr="00325A61">
              <w:rPr>
                <w:rFonts w:ascii="Arial" w:eastAsia="Arial" w:hAnsi="Arial" w:cs="Arial"/>
                <w:spacing w:val="2"/>
              </w:rPr>
              <w:t>f</w:t>
            </w:r>
            <w:r w:rsidRPr="00325A61">
              <w:rPr>
                <w:rFonts w:ascii="Arial" w:eastAsia="Arial" w:hAnsi="Arial" w:cs="Arial"/>
                <w:spacing w:val="-1"/>
              </w:rPr>
              <w:t>l</w:t>
            </w:r>
            <w:r w:rsidRPr="00325A61">
              <w:rPr>
                <w:rFonts w:ascii="Arial" w:eastAsia="Arial" w:hAnsi="Arial" w:cs="Arial"/>
              </w:rPr>
              <w:t>o</w:t>
            </w:r>
            <w:r w:rsidRPr="00325A61">
              <w:rPr>
                <w:rFonts w:ascii="Arial" w:eastAsia="Arial" w:hAnsi="Arial" w:cs="Arial"/>
                <w:spacing w:val="-3"/>
              </w:rPr>
              <w:t>w</w:t>
            </w:r>
            <w:r w:rsidRPr="00325A61">
              <w:rPr>
                <w:rFonts w:ascii="Arial" w:eastAsia="Arial" w:hAnsi="Arial" w:cs="Arial"/>
              </w:rPr>
              <w:t>s</w:t>
            </w:r>
            <w:r w:rsidRPr="00325A61">
              <w:rPr>
                <w:rFonts w:ascii="Arial" w:eastAsia="Arial" w:hAnsi="Arial" w:cs="Arial"/>
                <w:spacing w:val="-4"/>
              </w:rPr>
              <w:t xml:space="preserve"> </w:t>
            </w:r>
            <w:r w:rsidRPr="00325A61">
              <w:rPr>
                <w:rFonts w:ascii="Arial" w:eastAsia="Arial" w:hAnsi="Arial" w:cs="Arial"/>
                <w:spacing w:val="2"/>
              </w:rPr>
              <w:t>f</w:t>
            </w:r>
            <w:r w:rsidRPr="00325A61">
              <w:rPr>
                <w:rFonts w:ascii="Arial" w:eastAsia="Arial" w:hAnsi="Arial" w:cs="Arial"/>
              </w:rPr>
              <w:t>or</w:t>
            </w:r>
            <w:r w:rsidRPr="00325A61">
              <w:rPr>
                <w:rFonts w:ascii="Arial" w:eastAsia="Arial" w:hAnsi="Arial" w:cs="Arial"/>
                <w:spacing w:val="-2"/>
              </w:rPr>
              <w:t xml:space="preserve"> </w:t>
            </w:r>
            <w:r w:rsidRPr="00325A61">
              <w:rPr>
                <w:rFonts w:ascii="Arial" w:eastAsia="Arial" w:hAnsi="Arial" w:cs="Arial"/>
                <w:spacing w:val="1"/>
              </w:rPr>
              <w:t>s</w:t>
            </w:r>
            <w:r w:rsidRPr="00325A61">
              <w:rPr>
                <w:rFonts w:ascii="Arial" w:eastAsia="Arial" w:hAnsi="Arial" w:cs="Arial"/>
              </w:rPr>
              <w:t>er</w:t>
            </w:r>
            <w:r w:rsidRPr="00325A61">
              <w:rPr>
                <w:rFonts w:ascii="Arial" w:eastAsia="Arial" w:hAnsi="Arial" w:cs="Arial"/>
                <w:spacing w:val="-1"/>
              </w:rPr>
              <w:t>vi</w:t>
            </w:r>
            <w:r w:rsidRPr="00325A61">
              <w:rPr>
                <w:rFonts w:ascii="Arial" w:eastAsia="Arial" w:hAnsi="Arial" w:cs="Arial"/>
                <w:spacing w:val="3"/>
              </w:rPr>
              <w:t>c</w:t>
            </w:r>
            <w:r w:rsidRPr="00325A61">
              <w:rPr>
                <w:rFonts w:ascii="Arial" w:eastAsia="Arial" w:hAnsi="Arial" w:cs="Arial"/>
              </w:rPr>
              <w:t>es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A17236" w:rsidRPr="008D5CFD" w:rsidRDefault="003F3614" w:rsidP="00A17236">
            <w:pPr>
              <w:spacing w:before="60"/>
              <w:ind w:left="102" w:right="210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Upd</w:t>
            </w:r>
            <w:r w:rsidRPr="008D5CFD">
              <w:rPr>
                <w:rFonts w:ascii="Arial" w:eastAsia="Arial" w:hAnsi="Arial" w:cs="Arial"/>
                <w:spacing w:val="-1"/>
              </w:rPr>
              <w:t>a</w:t>
            </w:r>
            <w:r w:rsidRPr="008D5CFD">
              <w:rPr>
                <w:rFonts w:ascii="Arial" w:eastAsia="Arial" w:hAnsi="Arial" w:cs="Arial"/>
                <w:spacing w:val="2"/>
              </w:rPr>
              <w:t>t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6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t</w:t>
            </w:r>
            <w:r w:rsidRPr="008D5CFD">
              <w:rPr>
                <w:rFonts w:ascii="Arial" w:eastAsia="Arial" w:hAnsi="Arial" w:cs="Arial"/>
              </w:rPr>
              <w:t>o re</w:t>
            </w:r>
            <w:r w:rsidRPr="008D5CFD">
              <w:rPr>
                <w:rFonts w:ascii="Arial" w:eastAsia="Arial" w:hAnsi="Arial" w:cs="Arial"/>
                <w:spacing w:val="2"/>
              </w:rPr>
              <w:t>f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  <w:spacing w:val="1"/>
              </w:rPr>
              <w:t>ec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sc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ssi</w:t>
            </w:r>
            <w:r w:rsidRPr="008D5CFD">
              <w:rPr>
                <w:rFonts w:ascii="Arial" w:eastAsia="Arial" w:hAnsi="Arial" w:cs="Arial"/>
                <w:spacing w:val="2"/>
              </w:rPr>
              <w:t>o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2"/>
              </w:rPr>
              <w:t>i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2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2"/>
              </w:rPr>
              <w:t>w</w:t>
            </w:r>
            <w:r w:rsidRPr="008D5CFD">
              <w:rPr>
                <w:rFonts w:ascii="Arial" w:eastAsia="Arial" w:hAnsi="Arial" w:cs="Arial"/>
              </w:rPr>
              <w:t>or</w:t>
            </w:r>
            <w:r w:rsidRPr="008D5CFD">
              <w:rPr>
                <w:rFonts w:ascii="Arial" w:eastAsia="Arial" w:hAnsi="Arial" w:cs="Arial"/>
                <w:spacing w:val="6"/>
              </w:rPr>
              <w:t>k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</w:rPr>
              <w:t>h</w:t>
            </w:r>
            <w:r w:rsidRPr="008D5CFD">
              <w:rPr>
                <w:rFonts w:ascii="Arial" w:eastAsia="Arial" w:hAnsi="Arial" w:cs="Arial"/>
                <w:spacing w:val="-1"/>
              </w:rPr>
              <w:t>o</w:t>
            </w:r>
            <w:r w:rsidRPr="008D5CFD">
              <w:rPr>
                <w:rFonts w:ascii="Arial" w:eastAsia="Arial" w:hAnsi="Arial" w:cs="Arial"/>
              </w:rPr>
              <w:t>p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#</w:t>
            </w:r>
            <w:r w:rsidR="00A17236" w:rsidRPr="008D5CFD">
              <w:rPr>
                <w:rFonts w:ascii="Arial" w:eastAsia="Arial" w:hAnsi="Arial" w:cs="Arial"/>
                <w:spacing w:val="-1"/>
              </w:rPr>
              <w:t>2 for New Connections – Re-En &amp; De-En)</w:t>
            </w:r>
            <w:r w:rsidR="00A17236" w:rsidRPr="008D5CFD">
              <w:rPr>
                <w:rFonts w:ascii="Arial" w:eastAsia="Arial" w:hAnsi="Arial" w:cs="Arial"/>
              </w:rPr>
              <w:t xml:space="preserve">. </w:t>
            </w:r>
          </w:p>
          <w:p w:rsidR="00FF75ED" w:rsidRPr="008D5CFD" w:rsidRDefault="00A17236" w:rsidP="00A17236">
            <w:pPr>
              <w:spacing w:before="60"/>
              <w:ind w:left="102" w:right="210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 xml:space="preserve">High-level Process flows </w:t>
            </w:r>
            <w:r w:rsidR="003F3614" w:rsidRPr="008D5CFD">
              <w:rPr>
                <w:rFonts w:ascii="Arial" w:eastAsia="Arial" w:hAnsi="Arial" w:cs="Arial"/>
                <w:spacing w:val="2"/>
              </w:rPr>
              <w:t>f</w:t>
            </w:r>
            <w:r w:rsidR="003F3614" w:rsidRPr="008D5CFD">
              <w:rPr>
                <w:rFonts w:ascii="Arial" w:eastAsia="Arial" w:hAnsi="Arial" w:cs="Arial"/>
                <w:spacing w:val="-3"/>
              </w:rPr>
              <w:t>o</w:t>
            </w:r>
            <w:r w:rsidR="003F3614" w:rsidRPr="008D5CFD">
              <w:rPr>
                <w:rFonts w:ascii="Arial" w:eastAsia="Arial" w:hAnsi="Arial" w:cs="Arial"/>
              </w:rPr>
              <w:t>r</w:t>
            </w:r>
            <w:r w:rsidR="003F3614" w:rsidRPr="008D5CFD">
              <w:rPr>
                <w:rFonts w:ascii="Arial" w:eastAsia="Arial" w:hAnsi="Arial" w:cs="Arial"/>
                <w:spacing w:val="-4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Meter change and meter abolishment.</w:t>
            </w: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7B1261" w:rsidRDefault="007B1261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</w:p>
          <w:p w:rsidR="00FF75ED" w:rsidRPr="008D5CFD" w:rsidRDefault="003F3614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sc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ss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on</w:t>
            </w:r>
          </w:p>
        </w:tc>
      </w:tr>
      <w:tr w:rsidR="00FF75ED" w:rsidRPr="008D5CFD" w:rsidTr="007B1261">
        <w:trPr>
          <w:trHeight w:hRule="exact" w:val="1763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A17236">
            <w:pPr>
              <w:spacing w:before="60" w:line="140" w:lineRule="exact"/>
              <w:rPr>
                <w:rFonts w:ascii="Arial" w:hAnsi="Arial" w:cs="Arial"/>
              </w:rPr>
            </w:pPr>
          </w:p>
          <w:p w:rsidR="00FF75ED" w:rsidRPr="008D5CFD" w:rsidRDefault="00FF75ED" w:rsidP="00A17236">
            <w:pPr>
              <w:spacing w:before="60" w:line="200" w:lineRule="exact"/>
              <w:rPr>
                <w:rFonts w:ascii="Arial" w:hAnsi="Arial" w:cs="Arial"/>
              </w:rPr>
            </w:pPr>
          </w:p>
          <w:p w:rsidR="00FF75ED" w:rsidRPr="008D5CFD" w:rsidRDefault="00325A61" w:rsidP="00A17236">
            <w:pPr>
              <w:spacing w:before="6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="003F361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120" w:lineRule="exact"/>
              <w:ind w:left="65"/>
              <w:rPr>
                <w:rFonts w:ascii="Arial" w:hAnsi="Arial" w:cs="Arial"/>
              </w:rPr>
            </w:pPr>
          </w:p>
          <w:p w:rsidR="00FF75ED" w:rsidRPr="008D5CFD" w:rsidRDefault="00FF75ED" w:rsidP="007B1261">
            <w:pPr>
              <w:spacing w:before="60" w:line="200" w:lineRule="exact"/>
              <w:ind w:left="65"/>
              <w:rPr>
                <w:rFonts w:ascii="Arial" w:hAnsi="Arial" w:cs="Arial"/>
              </w:rPr>
            </w:pPr>
          </w:p>
          <w:p w:rsidR="00FF75ED" w:rsidRPr="008D5CFD" w:rsidRDefault="00BF2AF8" w:rsidP="007B1261">
            <w:pPr>
              <w:spacing w:before="60"/>
              <w:ind w:left="6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="008B07F4">
              <w:rPr>
                <w:rFonts w:ascii="Arial" w:eastAsia="Arial" w:hAnsi="Arial" w:cs="Arial"/>
              </w:rPr>
              <w:t xml:space="preserve">0 </w:t>
            </w:r>
            <w:r w:rsidR="003F3614" w:rsidRPr="008D5CFD">
              <w:rPr>
                <w:rFonts w:ascii="Arial" w:eastAsia="Arial" w:hAnsi="Arial" w:cs="Arial"/>
                <w:spacing w:val="4"/>
              </w:rPr>
              <w:t>m</w:t>
            </w:r>
            <w:r w:rsidR="003F3614" w:rsidRPr="008D5CFD">
              <w:rPr>
                <w:rFonts w:ascii="Arial" w:eastAsia="Arial" w:hAnsi="Arial" w:cs="Arial"/>
                <w:spacing w:val="-1"/>
              </w:rPr>
              <w:t>i</w:t>
            </w:r>
            <w:r w:rsidR="003F3614"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Default="00FF75ED" w:rsidP="008B07F4">
            <w:pPr>
              <w:spacing w:before="60" w:line="100" w:lineRule="exact"/>
              <w:rPr>
                <w:rFonts w:ascii="Arial" w:hAnsi="Arial" w:cs="Arial"/>
              </w:rPr>
            </w:pPr>
          </w:p>
          <w:p w:rsidR="008B07F4" w:rsidRPr="008D5CFD" w:rsidRDefault="008B07F4" w:rsidP="008B07F4">
            <w:pPr>
              <w:spacing w:before="60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S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p</w:t>
            </w:r>
            <w:r w:rsidRPr="008D5CFD">
              <w:rPr>
                <w:rFonts w:ascii="Arial" w:eastAsia="Arial" w:hAnsi="Arial" w:cs="Arial"/>
              </w:rPr>
              <w:t>po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n</w:t>
            </w:r>
            <w:r w:rsidRPr="008D5CFD">
              <w:rPr>
                <w:rFonts w:ascii="Arial" w:eastAsia="Arial" w:hAnsi="Arial" w:cs="Arial"/>
              </w:rPr>
              <w:t>g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at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  <w:spacing w:val="1"/>
              </w:rPr>
              <w:t>s:</w:t>
            </w:r>
          </w:p>
          <w:p w:rsidR="008B07F4" w:rsidRPr="008B07F4" w:rsidRDefault="008B07F4" w:rsidP="008B07F4">
            <w:pPr>
              <w:pStyle w:val="ListParagraph"/>
              <w:numPr>
                <w:ilvl w:val="0"/>
                <w:numId w:val="3"/>
              </w:numPr>
              <w:spacing w:before="60"/>
              <w:ind w:left="306" w:hanging="218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Process Analysis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3F3614" w:rsidP="00A17236">
            <w:pPr>
              <w:spacing w:before="60" w:line="290" w:lineRule="auto"/>
              <w:ind w:left="102" w:right="7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x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ne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h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f</w:t>
            </w:r>
            <w:r w:rsidRPr="008D5CFD">
              <w:rPr>
                <w:rFonts w:ascii="Arial" w:eastAsia="Arial" w:hAnsi="Arial" w:cs="Arial"/>
              </w:rPr>
              <w:t>o</w:t>
            </w:r>
            <w:r w:rsidRPr="008D5CFD">
              <w:rPr>
                <w:rFonts w:ascii="Arial" w:eastAsia="Arial" w:hAnsi="Arial" w:cs="Arial"/>
                <w:spacing w:val="1"/>
              </w:rPr>
              <w:t>l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  <w:spacing w:val="2"/>
              </w:rPr>
              <w:t>o</w:t>
            </w:r>
            <w:r w:rsidRPr="008D5CFD">
              <w:rPr>
                <w:rFonts w:ascii="Arial" w:eastAsia="Arial" w:hAnsi="Arial" w:cs="Arial"/>
              </w:rPr>
              <w:t>w</w:t>
            </w:r>
            <w:r w:rsidRPr="008D5CFD">
              <w:rPr>
                <w:rFonts w:ascii="Arial" w:eastAsia="Arial" w:hAnsi="Arial" w:cs="Arial"/>
                <w:spacing w:val="1"/>
              </w:rPr>
              <w:t>i</w:t>
            </w:r>
            <w:r w:rsidRPr="008D5CFD">
              <w:rPr>
                <w:rFonts w:ascii="Arial" w:eastAsia="Arial" w:hAnsi="Arial" w:cs="Arial"/>
              </w:rPr>
              <w:t>ng</w:t>
            </w:r>
            <w:r w:rsidRPr="008D5CFD">
              <w:rPr>
                <w:rFonts w:ascii="Arial" w:eastAsia="Arial" w:hAnsi="Arial" w:cs="Arial"/>
                <w:spacing w:val="-8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s</w:t>
            </w:r>
            <w:r w:rsidRPr="008D5CFD">
              <w:rPr>
                <w:rFonts w:ascii="Arial" w:eastAsia="Arial" w:hAnsi="Arial" w:cs="Arial"/>
                <w:spacing w:val="1"/>
              </w:rPr>
              <w:t>c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2"/>
              </w:rPr>
              <w:t>n</w:t>
            </w:r>
            <w:r w:rsidRPr="008D5CFD">
              <w:rPr>
                <w:rFonts w:ascii="Arial" w:eastAsia="Arial" w:hAnsi="Arial" w:cs="Arial"/>
              </w:rPr>
              <w:t>arios</w:t>
            </w:r>
            <w:r w:rsidRPr="008D5CFD">
              <w:rPr>
                <w:rFonts w:ascii="Arial" w:eastAsia="Arial" w:hAnsi="Arial" w:cs="Arial"/>
                <w:spacing w:val="-8"/>
              </w:rPr>
              <w:t xml:space="preserve"> </w:t>
            </w:r>
            <w:r w:rsidR="00A17236" w:rsidRPr="008D5CFD">
              <w:rPr>
                <w:rFonts w:ascii="Arial" w:eastAsia="Arial" w:hAnsi="Arial" w:cs="Arial"/>
                <w:spacing w:val="-8"/>
              </w:rPr>
              <w:t>(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 prepa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2"/>
              </w:rPr>
              <w:t>t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o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-10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f</w:t>
            </w:r>
            <w:r w:rsidRPr="008D5CFD">
              <w:rPr>
                <w:rFonts w:ascii="Arial" w:eastAsia="Arial" w:hAnsi="Arial" w:cs="Arial"/>
              </w:rPr>
              <w:t>or p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o</w:t>
            </w:r>
            <w:r w:rsidRPr="008D5CFD">
              <w:rPr>
                <w:rFonts w:ascii="Arial" w:eastAsia="Arial" w:hAnsi="Arial" w:cs="Arial"/>
                <w:spacing w:val="2"/>
              </w:rPr>
              <w:t>c</w:t>
            </w:r>
            <w:r w:rsidRPr="008D5CFD">
              <w:rPr>
                <w:rFonts w:ascii="Arial" w:eastAsia="Arial" w:hAnsi="Arial" w:cs="Arial"/>
              </w:rPr>
              <w:t>edure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2"/>
              </w:rPr>
              <w:t>p</w:t>
            </w: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a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2"/>
              </w:rPr>
              <w:t>e</w:t>
            </w:r>
            <w:r w:rsidR="00A17236" w:rsidRPr="008D5CFD">
              <w:rPr>
                <w:rFonts w:ascii="Arial" w:eastAsia="Arial" w:hAnsi="Arial" w:cs="Arial"/>
                <w:spacing w:val="2"/>
              </w:rPr>
              <w:t>)</w:t>
            </w:r>
            <w:r w:rsidRPr="008D5CFD">
              <w:rPr>
                <w:rFonts w:ascii="Arial" w:eastAsia="Arial" w:hAnsi="Arial" w:cs="Arial"/>
              </w:rPr>
              <w:t>:</w:t>
            </w:r>
          </w:p>
          <w:p w:rsidR="00FF75ED" w:rsidRPr="008D5CFD" w:rsidRDefault="003F3614" w:rsidP="008D5CFD">
            <w:pPr>
              <w:pStyle w:val="ListParagraph"/>
              <w:numPr>
                <w:ilvl w:val="0"/>
                <w:numId w:val="2"/>
              </w:numPr>
              <w:spacing w:before="60"/>
              <w:ind w:left="467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</w:rPr>
              <w:t>ters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w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th</w:t>
            </w:r>
            <w:r w:rsidRPr="008D5CFD">
              <w:rPr>
                <w:rFonts w:ascii="Arial" w:eastAsia="Arial" w:hAnsi="Arial" w:cs="Arial"/>
                <w:spacing w:val="51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r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ote</w:t>
            </w:r>
            <w:r w:rsidRPr="008D5CFD">
              <w:rPr>
                <w:rFonts w:ascii="Arial" w:eastAsia="Arial" w:hAnsi="Arial" w:cs="Arial"/>
                <w:spacing w:val="-7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4"/>
              </w:rPr>
              <w:t>c</w:t>
            </w:r>
            <w:r w:rsidRPr="008D5CFD">
              <w:rPr>
                <w:rFonts w:ascii="Arial" w:eastAsia="Arial" w:hAnsi="Arial" w:cs="Arial"/>
                <w:spacing w:val="1"/>
              </w:rPr>
              <w:t>c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</w:rPr>
              <w:t>s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ex</w:t>
            </w:r>
            <w:r w:rsidRPr="008D5CFD">
              <w:rPr>
                <w:rFonts w:ascii="Arial" w:eastAsia="Arial" w:hAnsi="Arial" w:cs="Arial"/>
                <w:spacing w:val="-3"/>
              </w:rPr>
              <w:t>e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pt</w:t>
            </w:r>
            <w:r w:rsidRPr="008D5CFD">
              <w:rPr>
                <w:rFonts w:ascii="Arial" w:eastAsia="Arial" w:hAnsi="Arial" w:cs="Arial"/>
                <w:spacing w:val="-2"/>
              </w:rPr>
              <w:t>i</w:t>
            </w:r>
            <w:r w:rsidRPr="008D5CFD">
              <w:rPr>
                <w:rFonts w:ascii="Arial" w:eastAsia="Arial" w:hAnsi="Arial" w:cs="Arial"/>
              </w:rPr>
              <w:t>on</w:t>
            </w:r>
          </w:p>
          <w:p w:rsidR="00FF75ED" w:rsidRDefault="003F3614" w:rsidP="008D5CFD">
            <w:pPr>
              <w:pStyle w:val="ListParagraph"/>
              <w:numPr>
                <w:ilvl w:val="0"/>
                <w:numId w:val="2"/>
              </w:numPr>
              <w:spacing w:before="60" w:line="220" w:lineRule="exact"/>
              <w:ind w:left="467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Re</w:t>
            </w:r>
            <w:r w:rsidRPr="008D5CFD">
              <w:rPr>
                <w:rFonts w:ascii="Arial" w:eastAsia="Arial" w:hAnsi="Arial" w:cs="Arial"/>
                <w:spacing w:val="-1"/>
              </w:rPr>
              <w:t>v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1"/>
              </w:rPr>
              <w:t>rs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2"/>
              </w:rPr>
              <w:t>o</w:t>
            </w:r>
            <w:r w:rsidRPr="008D5CFD">
              <w:rPr>
                <w:rFonts w:ascii="Arial" w:eastAsia="Arial" w:hAnsi="Arial" w:cs="Arial"/>
              </w:rPr>
              <w:t>n</w:t>
            </w:r>
            <w:r w:rsidRPr="008D5CFD">
              <w:rPr>
                <w:rFonts w:ascii="Arial" w:eastAsia="Arial" w:hAnsi="Arial" w:cs="Arial"/>
                <w:spacing w:val="-9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o</w:t>
            </w:r>
            <w:r w:rsidRPr="008D5CFD">
              <w:rPr>
                <w:rFonts w:ascii="Arial" w:eastAsia="Arial" w:hAnsi="Arial" w:cs="Arial"/>
              </w:rPr>
              <w:t xml:space="preserve">f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</w:rPr>
              <w:t>et</w:t>
            </w:r>
            <w:r w:rsidRPr="008D5CFD">
              <w:rPr>
                <w:rFonts w:ascii="Arial" w:eastAsia="Arial" w:hAnsi="Arial" w:cs="Arial"/>
                <w:spacing w:val="-1"/>
              </w:rPr>
              <w:t>e</w:t>
            </w:r>
            <w:r w:rsidRPr="008D5CFD">
              <w:rPr>
                <w:rFonts w:ascii="Arial" w:eastAsia="Arial" w:hAnsi="Arial" w:cs="Arial"/>
              </w:rPr>
              <w:t>r</w:t>
            </w:r>
            <w:r w:rsidRPr="008D5CFD">
              <w:rPr>
                <w:rFonts w:ascii="Arial" w:eastAsia="Arial" w:hAnsi="Arial" w:cs="Arial"/>
                <w:spacing w:val="-4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2"/>
              </w:rPr>
              <w:t>t</w:t>
            </w:r>
            <w:r w:rsidRPr="008D5CFD">
              <w:rPr>
                <w:rFonts w:ascii="Arial" w:eastAsia="Arial" w:hAnsi="Arial" w:cs="Arial"/>
                <w:spacing w:val="-4"/>
              </w:rPr>
              <w:t>y</w:t>
            </w:r>
            <w:r w:rsidRPr="008D5CFD">
              <w:rPr>
                <w:rFonts w:ascii="Arial" w:eastAsia="Arial" w:hAnsi="Arial" w:cs="Arial"/>
                <w:spacing w:val="2"/>
              </w:rPr>
              <w:t>p</w:t>
            </w:r>
            <w:r w:rsidRPr="008D5CFD">
              <w:rPr>
                <w:rFonts w:ascii="Arial" w:eastAsia="Arial" w:hAnsi="Arial" w:cs="Arial"/>
              </w:rPr>
              <w:t>e</w:t>
            </w:r>
            <w:r w:rsidRPr="008D5CFD">
              <w:rPr>
                <w:rFonts w:ascii="Arial" w:eastAsia="Arial" w:hAnsi="Arial" w:cs="Arial"/>
                <w:spacing w:val="-4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-1"/>
              </w:rPr>
              <w:t>4</w:t>
            </w:r>
            <w:r w:rsidRPr="008D5CFD">
              <w:rPr>
                <w:rFonts w:ascii="Arial" w:eastAsia="Arial" w:hAnsi="Arial" w:cs="Arial"/>
              </w:rPr>
              <w:t>A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to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4</w:t>
            </w:r>
          </w:p>
          <w:p w:rsidR="00056D33" w:rsidRPr="008D5CFD" w:rsidRDefault="00056D33" w:rsidP="008D5CFD">
            <w:pPr>
              <w:pStyle w:val="ListParagraph"/>
              <w:numPr>
                <w:ilvl w:val="0"/>
                <w:numId w:val="2"/>
              </w:numPr>
              <w:spacing w:before="60" w:line="220" w:lineRule="exact"/>
              <w:ind w:left="46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Vic AMI Meter Notes</w:t>
            </w:r>
          </w:p>
          <w:p w:rsidR="00FF75ED" w:rsidRPr="008D5CFD" w:rsidRDefault="00FF75ED" w:rsidP="008B07F4">
            <w:pPr>
              <w:pStyle w:val="ListParagraph"/>
              <w:spacing w:before="60" w:line="240" w:lineRule="exact"/>
              <w:ind w:left="467"/>
              <w:rPr>
                <w:rFonts w:ascii="Arial" w:eastAsia="Arial" w:hAnsi="Arial" w:cs="Arial"/>
              </w:rPr>
            </w:pP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FF75ED" w:rsidRPr="008D5CFD" w:rsidRDefault="00FF75ED" w:rsidP="007B1261">
            <w:pPr>
              <w:spacing w:before="60" w:line="120" w:lineRule="exact"/>
              <w:rPr>
                <w:rFonts w:ascii="Arial" w:hAnsi="Arial" w:cs="Arial"/>
              </w:rPr>
            </w:pPr>
          </w:p>
          <w:p w:rsidR="00FF75ED" w:rsidRPr="008D5CFD" w:rsidRDefault="003F3614" w:rsidP="007B1261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sc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ss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on</w:t>
            </w:r>
          </w:p>
        </w:tc>
      </w:tr>
      <w:tr w:rsidR="008B07F4" w:rsidRPr="008D5CFD" w:rsidTr="007B1261">
        <w:trPr>
          <w:trHeight w:hRule="exact" w:val="565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5" w:line="120" w:lineRule="exact"/>
              <w:rPr>
                <w:rFonts w:ascii="Arial" w:hAnsi="Arial" w:cs="Arial"/>
              </w:rPr>
            </w:pPr>
          </w:p>
          <w:p w:rsidR="008B07F4" w:rsidRPr="008D5CFD" w:rsidRDefault="000432BA" w:rsidP="008B07F4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="008B07F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6" w:line="100" w:lineRule="exact"/>
              <w:ind w:left="65"/>
              <w:rPr>
                <w:rFonts w:ascii="Arial" w:hAnsi="Arial" w:cs="Arial"/>
              </w:rPr>
            </w:pPr>
          </w:p>
          <w:p w:rsidR="008B07F4" w:rsidRPr="008D5CFD" w:rsidRDefault="008B07F4" w:rsidP="008B07F4">
            <w:pPr>
              <w:ind w:left="6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15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</w:t>
            </w:r>
          </w:p>
        </w:tc>
        <w:tc>
          <w:tcPr>
            <w:tcW w:w="2816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97"/>
              <w:ind w:left="105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Ne</w:t>
            </w:r>
            <w:r w:rsidRPr="008D5CFD">
              <w:rPr>
                <w:rFonts w:ascii="Arial" w:eastAsia="Arial" w:hAnsi="Arial" w:cs="Arial"/>
                <w:spacing w:val="1"/>
              </w:rPr>
              <w:t>x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4"/>
              </w:rPr>
              <w:t xml:space="preserve"> 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</w:rPr>
              <w:t>teps</w:t>
            </w:r>
          </w:p>
        </w:tc>
        <w:tc>
          <w:tcPr>
            <w:tcW w:w="4614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60"/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  <w:spacing w:val="3"/>
              </w:rPr>
              <w:t>T</w:t>
            </w:r>
            <w:r w:rsidRPr="008D5CFD">
              <w:rPr>
                <w:rFonts w:ascii="Arial" w:eastAsia="Arial" w:hAnsi="Arial" w:cs="Arial"/>
                <w:spacing w:val="-3"/>
              </w:rPr>
              <w:t>i</w:t>
            </w:r>
            <w:r w:rsidRPr="008D5CFD">
              <w:rPr>
                <w:rFonts w:ascii="Arial" w:eastAsia="Arial" w:hAnsi="Arial" w:cs="Arial"/>
                <w:spacing w:val="4"/>
              </w:rPr>
              <w:t>m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ng</w:t>
            </w:r>
            <w:r w:rsidRPr="008D5CFD">
              <w:rPr>
                <w:rFonts w:ascii="Arial" w:eastAsia="Arial" w:hAnsi="Arial" w:cs="Arial"/>
                <w:spacing w:val="-7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and</w:t>
            </w:r>
            <w:r w:rsidRPr="008D5CFD">
              <w:rPr>
                <w:rFonts w:ascii="Arial" w:eastAsia="Arial" w:hAnsi="Arial" w:cs="Arial"/>
                <w:spacing w:val="-3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co</w:t>
            </w:r>
            <w:r w:rsidRPr="008D5CFD">
              <w:rPr>
                <w:rFonts w:ascii="Arial" w:eastAsia="Arial" w:hAnsi="Arial" w:cs="Arial"/>
                <w:spacing w:val="1"/>
              </w:rPr>
              <w:t>n</w:t>
            </w:r>
            <w:r w:rsidRPr="008D5CFD">
              <w:rPr>
                <w:rFonts w:ascii="Arial" w:eastAsia="Arial" w:hAnsi="Arial" w:cs="Arial"/>
              </w:rPr>
              <w:t>te</w:t>
            </w:r>
            <w:r w:rsidRPr="008D5CFD">
              <w:rPr>
                <w:rFonts w:ascii="Arial" w:eastAsia="Arial" w:hAnsi="Arial" w:cs="Arial"/>
                <w:spacing w:val="-1"/>
              </w:rPr>
              <w:t>n</w:t>
            </w:r>
            <w:r w:rsidRPr="008D5CFD">
              <w:rPr>
                <w:rFonts w:ascii="Arial" w:eastAsia="Arial" w:hAnsi="Arial" w:cs="Arial"/>
              </w:rPr>
              <w:t>t</w:t>
            </w:r>
            <w:r w:rsidRPr="008D5CFD">
              <w:rPr>
                <w:rFonts w:ascii="Arial" w:eastAsia="Arial" w:hAnsi="Arial" w:cs="Arial"/>
                <w:spacing w:val="-5"/>
              </w:rPr>
              <w:t xml:space="preserve"> </w:t>
            </w:r>
            <w:r w:rsidRPr="008D5CFD">
              <w:rPr>
                <w:rFonts w:ascii="Arial" w:eastAsia="Arial" w:hAnsi="Arial" w:cs="Arial"/>
              </w:rPr>
              <w:t>of</w:t>
            </w:r>
            <w:r w:rsidRPr="008D5CFD">
              <w:rPr>
                <w:rFonts w:ascii="Arial" w:eastAsia="Arial" w:hAnsi="Arial" w:cs="Arial"/>
                <w:spacing w:val="-1"/>
              </w:rPr>
              <w:t xml:space="preserve"> November </w:t>
            </w:r>
            <w:r w:rsidRPr="008D5CFD">
              <w:rPr>
                <w:rFonts w:ascii="Arial" w:eastAsia="Arial" w:hAnsi="Arial" w:cs="Arial"/>
              </w:rPr>
              <w:t>wor</w:t>
            </w:r>
            <w:r w:rsidRPr="008D5CFD">
              <w:rPr>
                <w:rFonts w:ascii="Arial" w:eastAsia="Arial" w:hAnsi="Arial" w:cs="Arial"/>
                <w:spacing w:val="2"/>
              </w:rPr>
              <w:t>k</w:t>
            </w:r>
            <w:r w:rsidRPr="008D5CFD">
              <w:rPr>
                <w:rFonts w:ascii="Arial" w:eastAsia="Arial" w:hAnsi="Arial" w:cs="Arial"/>
                <w:spacing w:val="1"/>
              </w:rPr>
              <w:t>s</w:t>
            </w:r>
            <w:r w:rsidRPr="008D5CFD">
              <w:rPr>
                <w:rFonts w:ascii="Arial" w:eastAsia="Arial" w:hAnsi="Arial" w:cs="Arial"/>
              </w:rPr>
              <w:t>h</w:t>
            </w:r>
            <w:r w:rsidRPr="008D5CFD">
              <w:rPr>
                <w:rFonts w:ascii="Arial" w:eastAsia="Arial" w:hAnsi="Arial" w:cs="Arial"/>
                <w:spacing w:val="1"/>
              </w:rPr>
              <w:t>o</w:t>
            </w:r>
            <w:r w:rsidRPr="008D5CFD">
              <w:rPr>
                <w:rFonts w:ascii="Arial" w:eastAsia="Arial" w:hAnsi="Arial" w:cs="Arial"/>
              </w:rPr>
              <w:t>p.</w:t>
            </w:r>
          </w:p>
        </w:tc>
        <w:tc>
          <w:tcPr>
            <w:tcW w:w="1213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6" w:line="100" w:lineRule="exact"/>
              <w:rPr>
                <w:rFonts w:ascii="Arial" w:hAnsi="Arial" w:cs="Arial"/>
              </w:rPr>
            </w:pPr>
          </w:p>
          <w:p w:rsidR="008B07F4" w:rsidRPr="008D5CFD" w:rsidRDefault="008B07F4" w:rsidP="008B07F4">
            <w:pPr>
              <w:ind w:left="102"/>
              <w:rPr>
                <w:rFonts w:ascii="Arial" w:eastAsia="Arial" w:hAnsi="Arial" w:cs="Arial"/>
              </w:rPr>
            </w:pPr>
            <w:r w:rsidRPr="008D5CFD">
              <w:rPr>
                <w:rFonts w:ascii="Arial" w:eastAsia="Arial" w:hAnsi="Arial" w:cs="Arial"/>
              </w:rPr>
              <w:t>D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  <w:spacing w:val="1"/>
              </w:rPr>
              <w:t>sc</w:t>
            </w:r>
            <w:r w:rsidRPr="008D5CFD">
              <w:rPr>
                <w:rFonts w:ascii="Arial" w:eastAsia="Arial" w:hAnsi="Arial" w:cs="Arial"/>
              </w:rPr>
              <w:t>u</w:t>
            </w:r>
            <w:r w:rsidRPr="008D5CFD">
              <w:rPr>
                <w:rFonts w:ascii="Arial" w:eastAsia="Arial" w:hAnsi="Arial" w:cs="Arial"/>
                <w:spacing w:val="1"/>
              </w:rPr>
              <w:t>ss</w:t>
            </w:r>
            <w:r w:rsidRPr="008D5CFD">
              <w:rPr>
                <w:rFonts w:ascii="Arial" w:eastAsia="Arial" w:hAnsi="Arial" w:cs="Arial"/>
                <w:spacing w:val="-1"/>
              </w:rPr>
              <w:t>i</w:t>
            </w:r>
            <w:r w:rsidRPr="008D5CFD">
              <w:rPr>
                <w:rFonts w:ascii="Arial" w:eastAsia="Arial" w:hAnsi="Arial" w:cs="Arial"/>
              </w:rPr>
              <w:t>on</w:t>
            </w:r>
          </w:p>
        </w:tc>
      </w:tr>
      <w:tr w:rsidR="008B07F4" w:rsidRPr="008D5CFD" w:rsidTr="00325A61">
        <w:trPr>
          <w:trHeight w:hRule="exact" w:val="481"/>
        </w:trPr>
        <w:tc>
          <w:tcPr>
            <w:tcW w:w="579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0432BA" w:rsidP="008B07F4">
            <w:pPr>
              <w:spacing w:before="78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="008B07F4" w:rsidRPr="008D5CFD">
              <w:rPr>
                <w:rFonts w:ascii="Arial" w:eastAsia="Arial" w:hAnsi="Arial" w:cs="Arial"/>
              </w:rPr>
              <w:t>.</w:t>
            </w:r>
          </w:p>
        </w:tc>
        <w:tc>
          <w:tcPr>
            <w:tcW w:w="857" w:type="dxa"/>
            <w:tcBorders>
              <w:top w:val="single" w:sz="6" w:space="0" w:color="16365C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ind w:left="65"/>
              <w:rPr>
                <w:rFonts w:ascii="Arial" w:hAnsi="Arial" w:cs="Arial"/>
              </w:rPr>
            </w:pPr>
          </w:p>
        </w:tc>
        <w:tc>
          <w:tcPr>
            <w:tcW w:w="8643" w:type="dxa"/>
            <w:gridSpan w:val="3"/>
            <w:tcBorders>
              <w:top w:val="nil"/>
              <w:left w:val="single" w:sz="6" w:space="0" w:color="16365C"/>
              <w:bottom w:val="single" w:sz="6" w:space="0" w:color="16365C"/>
              <w:right w:val="single" w:sz="6" w:space="0" w:color="16365C"/>
            </w:tcBorders>
          </w:tcPr>
          <w:p w:rsidR="008B07F4" w:rsidRPr="008D5CFD" w:rsidRDefault="008B07F4" w:rsidP="008B07F4">
            <w:pPr>
              <w:spacing w:before="9" w:line="100" w:lineRule="exact"/>
              <w:rPr>
                <w:rFonts w:ascii="Arial" w:hAnsi="Arial" w:cs="Arial"/>
              </w:rPr>
            </w:pPr>
          </w:p>
          <w:p w:rsidR="008B07F4" w:rsidRPr="008D5CFD" w:rsidRDefault="008B07F4" w:rsidP="008B07F4">
            <w:pPr>
              <w:rPr>
                <w:rFonts w:ascii="Arial" w:hAnsi="Arial" w:cs="Arial"/>
              </w:rPr>
            </w:pPr>
            <w:r w:rsidRPr="008D5CFD">
              <w:rPr>
                <w:rFonts w:ascii="Arial" w:eastAsia="Arial" w:hAnsi="Arial" w:cs="Arial"/>
              </w:rPr>
              <w:t>C</w:t>
            </w:r>
            <w:r w:rsidRPr="008D5CFD">
              <w:rPr>
                <w:rFonts w:ascii="Arial" w:eastAsia="Arial" w:hAnsi="Arial" w:cs="Arial"/>
                <w:spacing w:val="-1"/>
              </w:rPr>
              <w:t>l</w:t>
            </w:r>
            <w:r w:rsidRPr="008D5CFD">
              <w:rPr>
                <w:rFonts w:ascii="Arial" w:eastAsia="Arial" w:hAnsi="Arial" w:cs="Arial"/>
              </w:rPr>
              <w:t>o</w:t>
            </w:r>
            <w:r w:rsidRPr="008D5CFD">
              <w:rPr>
                <w:rFonts w:ascii="Arial" w:eastAsia="Arial" w:hAnsi="Arial" w:cs="Arial"/>
                <w:spacing w:val="1"/>
              </w:rPr>
              <w:t>se Meeting</w:t>
            </w:r>
          </w:p>
        </w:tc>
      </w:tr>
    </w:tbl>
    <w:p w:rsidR="00AC1BF1" w:rsidRDefault="00AC1BF1" w:rsidP="00AC1BF1"/>
    <w:p w:rsidR="00325A61" w:rsidRDefault="00325A61" w:rsidP="00325A61">
      <w:r>
        <w:t xml:space="preserve">         </w:t>
      </w:r>
    </w:p>
    <w:p w:rsidR="003F3614" w:rsidRDefault="00325A61" w:rsidP="00325A61">
      <w:r>
        <w:t xml:space="preserve">         </w:t>
      </w:r>
      <w:r w:rsidR="00AC1BF1">
        <w:rPr>
          <w:noProof/>
          <w:lang w:val="en-AU" w:eastAsia="en-AU"/>
        </w:rPr>
        <w:drawing>
          <wp:inline distT="0" distB="0" distL="0" distR="0">
            <wp:extent cx="5807710" cy="321310"/>
            <wp:effectExtent l="0" t="0" r="254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71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3614">
      <w:headerReference w:type="default" r:id="rId8"/>
      <w:pgSz w:w="11900" w:h="16860"/>
      <w:pgMar w:top="1580" w:right="74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C92" w:rsidRDefault="00F43C92" w:rsidP="00AC1BF1">
      <w:r>
        <w:separator/>
      </w:r>
    </w:p>
  </w:endnote>
  <w:endnote w:type="continuationSeparator" w:id="0">
    <w:p w:rsidR="00F43C92" w:rsidRDefault="00F43C92" w:rsidP="00AC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C92" w:rsidRDefault="00F43C92" w:rsidP="00AC1BF1">
      <w:r>
        <w:separator/>
      </w:r>
    </w:p>
  </w:footnote>
  <w:footnote w:type="continuationSeparator" w:id="0">
    <w:p w:rsidR="00F43C92" w:rsidRDefault="00F43C92" w:rsidP="00AC1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BF1" w:rsidRDefault="00AC1BF1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4638675</wp:posOffset>
          </wp:positionH>
          <wp:positionV relativeFrom="paragraph">
            <wp:posOffset>-53975</wp:posOffset>
          </wp:positionV>
          <wp:extent cx="1733550" cy="590550"/>
          <wp:effectExtent l="0" t="0" r="0" b="0"/>
          <wp:wrapThrough wrapText="bothSides">
            <wp:wrapPolygon edited="0">
              <wp:start x="0" y="0"/>
              <wp:lineTo x="0" y="20903"/>
              <wp:lineTo x="21363" y="20903"/>
              <wp:lineTo x="21363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7285C"/>
    <w:multiLevelType w:val="hybridMultilevel"/>
    <w:tmpl w:val="215AF2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5DCF"/>
    <w:multiLevelType w:val="hybridMultilevel"/>
    <w:tmpl w:val="2A4E47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9F00FC"/>
    <w:multiLevelType w:val="hybridMultilevel"/>
    <w:tmpl w:val="FB72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72446"/>
    <w:multiLevelType w:val="hybridMultilevel"/>
    <w:tmpl w:val="814A63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6738A"/>
    <w:multiLevelType w:val="multilevel"/>
    <w:tmpl w:val="8DE88C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ED"/>
    <w:rsid w:val="000432BA"/>
    <w:rsid w:val="00056D33"/>
    <w:rsid w:val="001D0EE3"/>
    <w:rsid w:val="00325A61"/>
    <w:rsid w:val="003F3614"/>
    <w:rsid w:val="00654729"/>
    <w:rsid w:val="00681CE6"/>
    <w:rsid w:val="007B1261"/>
    <w:rsid w:val="008B07F4"/>
    <w:rsid w:val="008D5CFD"/>
    <w:rsid w:val="00A17236"/>
    <w:rsid w:val="00AC1BF1"/>
    <w:rsid w:val="00BC4F27"/>
    <w:rsid w:val="00BF2AF8"/>
    <w:rsid w:val="00DB7FE1"/>
    <w:rsid w:val="00E83E86"/>
    <w:rsid w:val="00F43C92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8D6B2F-32EC-42D4-AD79-54421894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C1B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1BF1"/>
  </w:style>
  <w:style w:type="paragraph" w:styleId="Footer">
    <w:name w:val="footer"/>
    <w:basedOn w:val="Normal"/>
    <w:link w:val="FooterChar"/>
    <w:uiPriority w:val="99"/>
    <w:unhideWhenUsed/>
    <w:rsid w:val="00AC1B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BF1"/>
  </w:style>
  <w:style w:type="paragraph" w:styleId="ListParagraph">
    <w:name w:val="List Paragraph"/>
    <w:basedOn w:val="Normal"/>
    <w:uiPriority w:val="34"/>
    <w:qFormat/>
    <w:rsid w:val="008D5C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A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LeFavi</dc:creator>
  <cp:lastModifiedBy>Tania Bagnato</cp:lastModifiedBy>
  <cp:revision>4</cp:revision>
  <cp:lastPrinted>2015-09-29T23:13:00Z</cp:lastPrinted>
  <dcterms:created xsi:type="dcterms:W3CDTF">2015-09-30T02:25:00Z</dcterms:created>
  <dcterms:modified xsi:type="dcterms:W3CDTF">2015-10-01T06:26:00Z</dcterms:modified>
</cp:coreProperties>
</file>